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F7AB8" w14:textId="77777777" w:rsidR="00053458" w:rsidRPr="000A69E3" w:rsidRDefault="00053458" w:rsidP="00096446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9E3">
        <w:rPr>
          <w:rFonts w:ascii="Times New Roman" w:hAnsi="Times New Roman" w:cs="Times New Roman"/>
          <w:b/>
          <w:sz w:val="28"/>
          <w:szCs w:val="28"/>
        </w:rPr>
        <w:t>«</w:t>
      </w:r>
      <w:r w:rsidR="006759B6" w:rsidRPr="000A69E3">
        <w:rPr>
          <w:rFonts w:ascii="Times New Roman" w:eastAsia="Times New Roman" w:hAnsi="Times New Roman" w:cs="Times New Roman"/>
          <w:b/>
          <w:sz w:val="28"/>
          <w:szCs w:val="28"/>
        </w:rPr>
        <w:t>Повышение эффективности деятельности органов местного самоуправления Наволокского городского поселения Кинешемского муниципального района</w:t>
      </w:r>
      <w:r w:rsidRPr="000A69E3">
        <w:rPr>
          <w:rFonts w:ascii="Times New Roman" w:hAnsi="Times New Roman" w:cs="Times New Roman"/>
          <w:b/>
          <w:sz w:val="28"/>
          <w:szCs w:val="28"/>
        </w:rPr>
        <w:t>»</w:t>
      </w:r>
    </w:p>
    <w:p w14:paraId="1913C8E0" w14:textId="77777777" w:rsidR="00952D70" w:rsidRPr="000A69E3" w:rsidRDefault="00952D70" w:rsidP="00096446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0DFFA9" w14:textId="77777777" w:rsidR="00101A0B" w:rsidRPr="000A69E3" w:rsidRDefault="00A9046B" w:rsidP="00096446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9E3">
        <w:rPr>
          <w:rFonts w:ascii="Times New Roman" w:hAnsi="Times New Roman" w:cs="Times New Roman"/>
          <w:b/>
          <w:sz w:val="28"/>
          <w:szCs w:val="28"/>
        </w:rPr>
        <w:t>1</w:t>
      </w:r>
      <w:r w:rsidR="00101A0B" w:rsidRPr="000A69E3">
        <w:rPr>
          <w:rFonts w:ascii="Times New Roman" w:hAnsi="Times New Roman" w:cs="Times New Roman"/>
          <w:b/>
          <w:sz w:val="28"/>
          <w:szCs w:val="28"/>
        </w:rPr>
        <w:t>. Паспорт программы</w:t>
      </w:r>
    </w:p>
    <w:p w14:paraId="5F15B868" w14:textId="77777777" w:rsidR="00101A0B" w:rsidRPr="000A69E3" w:rsidRDefault="00101A0B" w:rsidP="00096446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661"/>
        <w:gridCol w:w="6803"/>
      </w:tblGrid>
      <w:tr w:rsidR="00101A0B" w:rsidRPr="000A69E3" w14:paraId="14F18C4C" w14:textId="77777777" w:rsidTr="000A69E3">
        <w:tc>
          <w:tcPr>
            <w:tcW w:w="2661" w:type="dxa"/>
          </w:tcPr>
          <w:p w14:paraId="5F504898" w14:textId="77777777" w:rsidR="00101A0B" w:rsidRPr="000A69E3" w:rsidRDefault="00101A0B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803" w:type="dxa"/>
          </w:tcPr>
          <w:p w14:paraId="25FDCEC1" w14:textId="77777777" w:rsidR="00101A0B" w:rsidRPr="000A69E3" w:rsidRDefault="00D42114" w:rsidP="00742C93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01A0B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рограмма </w:t>
            </w:r>
            <w:r w:rsidR="00742C93" w:rsidRPr="000A69E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42C93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эффективности деятельности органов местного самоуправления Наволокского городского поселения Кинешемского муниципального района</w:t>
            </w:r>
            <w:r w:rsidR="00101A0B" w:rsidRPr="000A69E3">
              <w:rPr>
                <w:rFonts w:ascii="Times New Roman" w:hAnsi="Times New Roman" w:cs="Times New Roman"/>
                <w:sz w:val="28"/>
                <w:szCs w:val="28"/>
              </w:rPr>
              <w:t>» (далее – Программа)</w:t>
            </w:r>
          </w:p>
        </w:tc>
      </w:tr>
      <w:tr w:rsidR="00101A0B" w:rsidRPr="000A69E3" w14:paraId="498A6CFD" w14:textId="77777777" w:rsidTr="000A69E3">
        <w:tc>
          <w:tcPr>
            <w:tcW w:w="2661" w:type="dxa"/>
          </w:tcPr>
          <w:p w14:paraId="119FEC58" w14:textId="77777777" w:rsidR="00101A0B" w:rsidRPr="000A69E3" w:rsidRDefault="00101A0B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6803" w:type="dxa"/>
            <w:shd w:val="clear" w:color="auto" w:fill="auto"/>
          </w:tcPr>
          <w:p w14:paraId="3F3AB04E" w14:textId="2DFE3CEC" w:rsidR="00101A0B" w:rsidRPr="000A69E3" w:rsidRDefault="00EC7FB5" w:rsidP="00E72FE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A1D9D" w:rsidRPr="000A69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02FD3" w:rsidRPr="000A69E3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7F05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01A0B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F86995" w:rsidRPr="000A69E3" w14:paraId="1579F859" w14:textId="77777777" w:rsidTr="000A69E3">
        <w:tc>
          <w:tcPr>
            <w:tcW w:w="2661" w:type="dxa"/>
          </w:tcPr>
          <w:p w14:paraId="5E83F8C8" w14:textId="77777777"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6803" w:type="dxa"/>
          </w:tcPr>
          <w:p w14:paraId="07EBE674" w14:textId="77777777"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1. «Кадровое обеспечение и повышение квалификации муниципальных служащих».</w:t>
            </w:r>
          </w:p>
          <w:p w14:paraId="7FF4A2CA" w14:textId="77777777"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2. «Противодействие коррупции».</w:t>
            </w:r>
          </w:p>
          <w:p w14:paraId="6716177E" w14:textId="77777777"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3. «Информационное и программное обеспечение органов местного самоуправления».</w:t>
            </w:r>
          </w:p>
          <w:p w14:paraId="55901D35" w14:textId="77777777"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4. 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поселения».</w:t>
            </w:r>
          </w:p>
          <w:p w14:paraId="14BD4B54" w14:textId="77777777"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5. «Предоставление социальных гарантий лицам, удостоенным звания «Почетный гражданин Наволокского городского поселения».</w:t>
            </w:r>
          </w:p>
          <w:p w14:paraId="3CFF9D86" w14:textId="77777777"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6. «Обеспечение деятельности исполнительно-распорядительного органа Наволокского городского поселения».</w:t>
            </w:r>
          </w:p>
          <w:p w14:paraId="354AE683" w14:textId="77777777" w:rsidR="00F86995" w:rsidRPr="000A69E3" w:rsidRDefault="00F86995" w:rsidP="00A9046B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7. «Повышение качества и доступности предоставления государственных и муниципальных услуг».</w:t>
            </w:r>
          </w:p>
        </w:tc>
      </w:tr>
      <w:tr w:rsidR="00F86995" w:rsidRPr="000A69E3" w14:paraId="169FEC86" w14:textId="77777777" w:rsidTr="000A69E3">
        <w:tc>
          <w:tcPr>
            <w:tcW w:w="2661" w:type="dxa"/>
          </w:tcPr>
          <w:p w14:paraId="03393020" w14:textId="77777777" w:rsidR="00F86995" w:rsidRPr="000A69E3" w:rsidRDefault="00F86995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Администратор Программы</w:t>
            </w:r>
          </w:p>
        </w:tc>
        <w:tc>
          <w:tcPr>
            <w:tcW w:w="6803" w:type="dxa"/>
          </w:tcPr>
          <w:p w14:paraId="43F7DB2B" w14:textId="77777777" w:rsidR="00F86995" w:rsidRPr="000A69E3" w:rsidRDefault="00F86995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Администрация Наволокского городского поселения Кинешемского муниципального района (далее – Администрация)</w:t>
            </w:r>
          </w:p>
        </w:tc>
      </w:tr>
      <w:tr w:rsidR="00F86995" w:rsidRPr="000A69E3" w14:paraId="1A832D35" w14:textId="77777777" w:rsidTr="000A69E3">
        <w:tc>
          <w:tcPr>
            <w:tcW w:w="2661" w:type="dxa"/>
          </w:tcPr>
          <w:p w14:paraId="10418A61" w14:textId="77777777" w:rsidR="00F86995" w:rsidRPr="000A69E3" w:rsidRDefault="007602B3" w:rsidP="007602B3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="00F86995" w:rsidRPr="000A69E3">
              <w:rPr>
                <w:rFonts w:ascii="Times New Roman" w:hAnsi="Times New Roman" w:cs="Times New Roman"/>
                <w:sz w:val="28"/>
                <w:szCs w:val="28"/>
              </w:rPr>
              <w:t>сполнител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6803" w:type="dxa"/>
          </w:tcPr>
          <w:p w14:paraId="3D665978" w14:textId="77777777" w:rsidR="00F86995" w:rsidRPr="000A69E3" w:rsidRDefault="00F86995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</w:tr>
      <w:tr w:rsidR="00F86995" w:rsidRPr="000A69E3" w14:paraId="7B685F44" w14:textId="77777777" w:rsidTr="000A69E3">
        <w:tc>
          <w:tcPr>
            <w:tcW w:w="2661" w:type="dxa"/>
          </w:tcPr>
          <w:p w14:paraId="356A1136" w14:textId="77777777" w:rsidR="00F86995" w:rsidRPr="000A69E3" w:rsidRDefault="007602B3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6803" w:type="dxa"/>
          </w:tcPr>
          <w:p w14:paraId="41231EFB" w14:textId="77777777" w:rsidR="00F86995" w:rsidRPr="000A69E3" w:rsidRDefault="007602B3" w:rsidP="00FE3AC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F86995" w:rsidRPr="000A69E3" w14:paraId="5891C789" w14:textId="77777777" w:rsidTr="000A69E3">
        <w:tc>
          <w:tcPr>
            <w:tcW w:w="2661" w:type="dxa"/>
          </w:tcPr>
          <w:p w14:paraId="6E1BBCF8" w14:textId="77777777" w:rsidR="00F86995" w:rsidRPr="000A69E3" w:rsidRDefault="00F86995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Цели  Программы</w:t>
            </w:r>
          </w:p>
        </w:tc>
        <w:tc>
          <w:tcPr>
            <w:tcW w:w="6803" w:type="dxa"/>
          </w:tcPr>
          <w:p w14:paraId="392D6D4E" w14:textId="77777777" w:rsidR="00F86995" w:rsidRPr="000A69E3" w:rsidRDefault="00F86995" w:rsidP="00096446">
            <w:pPr>
              <w:pStyle w:val="Pro-Gramma"/>
              <w:spacing w:before="0" w:after="0" w:line="240" w:lineRule="auto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1. Повышение эффективности </w:t>
            </w:r>
            <w:r w:rsidR="00794338" w:rsidRPr="000A69E3">
              <w:rPr>
                <w:rFonts w:ascii="Times New Roman" w:hAnsi="Times New Roman" w:cs="Times New Roman"/>
                <w:sz w:val="28"/>
                <w:szCs w:val="28"/>
              </w:rPr>
              <w:t>деятельности Администрации.</w:t>
            </w:r>
          </w:p>
          <w:p w14:paraId="1EC722E1" w14:textId="77777777" w:rsidR="00F86995" w:rsidRPr="000A69E3" w:rsidRDefault="00F86995" w:rsidP="007943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2. Повышение качества и доступности муниципальных услуг</w:t>
            </w:r>
            <w:r w:rsidR="00794338" w:rsidRPr="000A69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15FA4" w:rsidRPr="000A69E3" w14:paraId="00E399F5" w14:textId="77777777" w:rsidTr="000A69E3">
        <w:tc>
          <w:tcPr>
            <w:tcW w:w="2661" w:type="dxa"/>
          </w:tcPr>
          <w:p w14:paraId="6BA0BCA4" w14:textId="77777777" w:rsidR="00915FA4" w:rsidRPr="000A69E3" w:rsidRDefault="00915FA4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Целевые индикаторы Программы</w:t>
            </w:r>
          </w:p>
        </w:tc>
        <w:tc>
          <w:tcPr>
            <w:tcW w:w="6803" w:type="dxa"/>
          </w:tcPr>
          <w:p w14:paraId="1071D2AC" w14:textId="77777777" w:rsidR="00915FA4" w:rsidRPr="000A69E3" w:rsidRDefault="00E85ECE" w:rsidP="00E85ECE">
            <w:pPr>
              <w:pStyle w:val="ConsPlusNormal"/>
              <w:widowControl/>
              <w:contextualSpacing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0763E3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муниципальных служащих, прошедших обучение.</w:t>
            </w:r>
          </w:p>
          <w:p w14:paraId="79ABC3F5" w14:textId="77777777" w:rsidR="000763E3" w:rsidRPr="000A69E3" w:rsidRDefault="00E85ECE" w:rsidP="00E85ECE">
            <w:pPr>
              <w:pStyle w:val="ConsPlusNormal"/>
              <w:widowControl/>
              <w:contextualSpacing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="004079B5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мониторингов общественного мнения по вопросам проявления коррупции</w:t>
            </w:r>
            <w:r w:rsidR="00BC08B7" w:rsidRPr="000A69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D89860A" w14:textId="77777777" w:rsidR="00E21062" w:rsidRPr="000A69E3" w:rsidRDefault="00E85ECE" w:rsidP="000A69E3">
            <w:pPr>
              <w:pStyle w:val="ConsPlusNormal"/>
              <w:widowControl/>
              <w:contextualSpacing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="00E21062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Обеспеченность сотрудников информационно-телекоммуникационным оборудованием и услугами</w:t>
            </w:r>
            <w:r w:rsidR="00BC08B7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FE8072C" w14:textId="77777777" w:rsidR="00E21062" w:rsidRPr="000A69E3" w:rsidRDefault="00E85ECE" w:rsidP="000A69E3">
            <w:pPr>
              <w:pStyle w:val="ConsPlusNormal"/>
              <w:widowControl/>
              <w:contextualSpacing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r w:rsidR="004079B5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Численность лиц, замещавших должности муниципальной службы в органах местного самоуправления Наволокского городского поселения и лиц,</w:t>
            </w:r>
            <w:r w:rsidR="004079B5" w:rsidRPr="000A69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079B5" w:rsidRPr="000A69E3">
              <w:rPr>
                <w:rFonts w:ascii="Times New Roman" w:hAnsi="Times New Roman" w:cs="Times New Roman"/>
                <w:sz w:val="28"/>
                <w:szCs w:val="28"/>
              </w:rPr>
              <w:t>замещавших муниципальные должности Наволокского городского поселения</w:t>
            </w:r>
            <w:r w:rsidR="004079B5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, которым назначена муниципальная пенсия за выслугу лет (на конец года)</w:t>
            </w:r>
            <w:r w:rsidR="00BC08B7"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67FF25" w14:textId="77777777" w:rsidR="004079B5" w:rsidRPr="000A69E3" w:rsidRDefault="002C5972" w:rsidP="000A69E3">
            <w:pPr>
              <w:pStyle w:val="ConsPlusNormal"/>
              <w:widowControl/>
              <w:contextualSpacing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BC08B7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Численность лиц, имеющих звание «Почетный гражданин Наволокского городского поселения».</w:t>
            </w:r>
          </w:p>
          <w:p w14:paraId="77B41850" w14:textId="77777777" w:rsidR="002C5972" w:rsidRPr="000A69E3" w:rsidRDefault="002C5972" w:rsidP="000A69E3">
            <w:pPr>
              <w:pStyle w:val="ConsPlusNormal"/>
              <w:widowControl/>
              <w:contextualSpacing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407F01" w:rsidRPr="000A69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Полнота обеспечения деятельности Администрации Наволокского городского поселения</w:t>
            </w:r>
            <w:r w:rsidR="00BC08B7" w:rsidRPr="000A69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</w:p>
          <w:p w14:paraId="5315A83A" w14:textId="77777777" w:rsidR="002C5972" w:rsidRPr="000A69E3" w:rsidRDefault="002C5972" w:rsidP="000A69E3">
            <w:pPr>
              <w:pStyle w:val="ConsPlusNormal"/>
              <w:widowControl/>
              <w:contextualSpacing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7. Количество МФЦ, созданных на территории Наволокского городского поселения</w:t>
            </w:r>
            <w:r w:rsidR="00BC08B7" w:rsidRPr="000A69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86995" w:rsidRPr="000A69E3" w14:paraId="49CA4A18" w14:textId="77777777" w:rsidTr="000A69E3">
        <w:tc>
          <w:tcPr>
            <w:tcW w:w="2661" w:type="dxa"/>
          </w:tcPr>
          <w:p w14:paraId="3695FA29" w14:textId="77777777" w:rsidR="00F86995" w:rsidRPr="000A69E3" w:rsidRDefault="00F86995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ресурсного обеспечения Программы</w:t>
            </w:r>
          </w:p>
        </w:tc>
        <w:tc>
          <w:tcPr>
            <w:tcW w:w="6803" w:type="dxa"/>
          </w:tcPr>
          <w:p w14:paraId="32AACC8A" w14:textId="77777777" w:rsidR="007A6F32" w:rsidRPr="000A69E3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ассигнований: </w:t>
            </w:r>
          </w:p>
          <w:p w14:paraId="5D75A0AC" w14:textId="77777777"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2014 год – 1062800,00 руб.;</w:t>
            </w:r>
          </w:p>
          <w:p w14:paraId="04A1DED3" w14:textId="77777777"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2015 год – 1012700,00 руб.;</w:t>
            </w:r>
          </w:p>
          <w:p w14:paraId="50EDED30" w14:textId="77777777"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2016 год – 10041768,00 руб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14:paraId="52B12E8A" w14:textId="77777777"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2017 год – 10109258,00 руб.;</w:t>
            </w:r>
          </w:p>
          <w:p w14:paraId="725357BF" w14:textId="77777777"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2018 год – 11619535,00 руб.;</w:t>
            </w:r>
          </w:p>
          <w:p w14:paraId="025A1EA5" w14:textId="77777777"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2019 год – 11945255,00 руб.;</w:t>
            </w:r>
          </w:p>
          <w:p w14:paraId="565654EA" w14:textId="5A7B5E3B"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BC020A" w:rsidRPr="000A69E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396871</w:t>
            </w:r>
            <w:r w:rsidR="00BC020A" w:rsidRPr="000A69E3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49047EF5" w14:textId="273A5AC7" w:rsidR="007A6F32" w:rsidRPr="000A69E3" w:rsidRDefault="007A6F32" w:rsidP="007A6F32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0A69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4146830</w:t>
            </w:r>
            <w:r w:rsidR="000A69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4C8767B4" w14:textId="2D5B485A" w:rsidR="007A6F32" w:rsidRPr="00F857EA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72F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F0525">
              <w:rPr>
                <w:rFonts w:ascii="Times New Roman" w:hAnsi="Times New Roman" w:cs="Times New Roman"/>
                <w:sz w:val="28"/>
                <w:szCs w:val="28"/>
              </w:rPr>
              <w:t>565167</w:t>
            </w:r>
            <w:r w:rsidR="000A69E3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E72F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E72FE2" w:rsidRPr="00F857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1A2310C" w14:textId="69393726" w:rsidR="000A69E3" w:rsidRDefault="000A69E3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F0525">
              <w:rPr>
                <w:rFonts w:ascii="Times New Roman" w:hAnsi="Times New Roman" w:cs="Times New Roman"/>
                <w:sz w:val="28"/>
                <w:szCs w:val="28"/>
              </w:rPr>
              <w:t>773700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F052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E72FE2" w:rsidRPr="00F857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64045DE" w14:textId="23665CB1" w:rsidR="00E72FE2" w:rsidRDefault="00E72FE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1</w:t>
            </w:r>
            <w:r w:rsidR="007F0525">
              <w:rPr>
                <w:rFonts w:ascii="Times New Roman" w:hAnsi="Times New Roman" w:cs="Times New Roman"/>
                <w:sz w:val="28"/>
                <w:szCs w:val="28"/>
              </w:rPr>
              <w:t>6818026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F052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A612FA" w:rsidRPr="007F05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AC0525A" w14:textId="77777777" w:rsidR="007F0525" w:rsidRDefault="00A612FA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1</w:t>
            </w:r>
            <w:r w:rsidR="007F0525">
              <w:rPr>
                <w:rFonts w:ascii="Times New Roman" w:hAnsi="Times New Roman" w:cs="Times New Roman"/>
                <w:sz w:val="28"/>
                <w:szCs w:val="28"/>
              </w:rPr>
              <w:t>6819629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F052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7F05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5DD24436" w14:textId="783D7BAE" w:rsidR="00A612FA" w:rsidRPr="007F0525" w:rsidRDefault="007F0525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16841108,86 руб.</w:t>
            </w:r>
          </w:p>
          <w:p w14:paraId="2AC52B72" w14:textId="77777777" w:rsidR="007A6F32" w:rsidRPr="000A69E3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Бюджет Кинешемского муниципального района:</w:t>
            </w:r>
          </w:p>
          <w:p w14:paraId="69207287" w14:textId="77777777" w:rsidR="00E86CCD" w:rsidRPr="000A69E3" w:rsidRDefault="00E86CCD" w:rsidP="00E86CCD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2014 год – 0,00 руб.;</w:t>
            </w:r>
          </w:p>
          <w:p w14:paraId="1CD69523" w14:textId="77777777" w:rsidR="00E86CCD" w:rsidRPr="000A69E3" w:rsidRDefault="00E86CCD" w:rsidP="00E86CCD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2015 год – 0,00 руб.;</w:t>
            </w:r>
          </w:p>
          <w:p w14:paraId="6F242F5C" w14:textId="77777777" w:rsidR="007A6F32" w:rsidRPr="000A69E3" w:rsidRDefault="00CC52F0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2016 год – 5717</w:t>
            </w:r>
            <w:r w:rsidR="007A6F32" w:rsidRPr="000A69E3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5A39DFD8" w14:textId="77777777" w:rsidR="007A6F32" w:rsidRPr="000A69E3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 </w:t>
            </w:r>
            <w:r w:rsidR="00CC52F0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794D5262" w14:textId="77777777" w:rsidR="007A6F32" w:rsidRPr="000A69E3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 </w:t>
            </w:r>
            <w:r w:rsidR="00CC52F0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33361,00 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265E6F8A" w14:textId="77777777" w:rsidR="007A6F32" w:rsidRPr="000A69E3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 </w:t>
            </w:r>
            <w:r w:rsidR="00CC52F0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4377,00 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0FE9D761" w14:textId="77777777" w:rsidR="007A6F32" w:rsidRPr="000A69E3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BC020A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2861,65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18F85A57" w14:textId="587373B6" w:rsidR="007A6F32" w:rsidRPr="000A69E3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30D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C020A" w:rsidRPr="000A69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0AAE74A1" w14:textId="77777777" w:rsidR="007A6F32" w:rsidRPr="00F857EA" w:rsidRDefault="007A6F32" w:rsidP="007A6F3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857E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C020A" w:rsidRPr="00F857E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F857E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857E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E72FE2" w:rsidRPr="00F857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1BD00BB" w14:textId="77777777" w:rsidR="00230D2F" w:rsidRPr="00F857EA" w:rsidRDefault="00230D2F" w:rsidP="00230D2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7EA">
              <w:rPr>
                <w:rFonts w:ascii="Times New Roman" w:hAnsi="Times New Roman" w:cs="Times New Roman"/>
                <w:sz w:val="28"/>
                <w:szCs w:val="28"/>
              </w:rPr>
              <w:t>2023 год – 0,00 руб.</w:t>
            </w:r>
            <w:r w:rsidR="00E72FE2" w:rsidRPr="00F857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AD1E146" w14:textId="6C8B8CE7" w:rsidR="00E72FE2" w:rsidRPr="007F0525" w:rsidRDefault="00E72FE2" w:rsidP="00230D2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7EA">
              <w:rPr>
                <w:rFonts w:ascii="Times New Roman" w:hAnsi="Times New Roman" w:cs="Times New Roman"/>
                <w:sz w:val="28"/>
                <w:szCs w:val="28"/>
              </w:rPr>
              <w:t>2024 год – 0,00 руб.</w:t>
            </w:r>
            <w:r w:rsidR="00A612FA" w:rsidRPr="007F05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0A95EEC" w14:textId="69BEAC75" w:rsidR="00A612FA" w:rsidRDefault="00A612FA" w:rsidP="00230D2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2FA">
              <w:rPr>
                <w:rFonts w:ascii="Times New Roman" w:hAnsi="Times New Roman" w:cs="Times New Roman"/>
                <w:sz w:val="28"/>
                <w:szCs w:val="28"/>
              </w:rPr>
              <w:t xml:space="preserve">2025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 – 0,00 руб.</w:t>
            </w:r>
            <w:r w:rsidR="007F05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1AA801E1" w14:textId="60552F02" w:rsidR="007F0525" w:rsidRPr="007F0525" w:rsidRDefault="007F0525" w:rsidP="00230D2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0,00 руб.</w:t>
            </w:r>
          </w:p>
          <w:p w14:paraId="50BBFE04" w14:textId="77777777" w:rsidR="00F86995" w:rsidRPr="000A69E3" w:rsidRDefault="00F86995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Бюджет Наволокского городского поселения: </w:t>
            </w:r>
          </w:p>
          <w:p w14:paraId="570CB326" w14:textId="77777777" w:rsidR="001F05FC" w:rsidRPr="000A69E3" w:rsidRDefault="001F05FC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2014 год – 1062800,00 руб.;</w:t>
            </w:r>
          </w:p>
          <w:p w14:paraId="1D418E86" w14:textId="77777777" w:rsidR="001F05FC" w:rsidRPr="000A69E3" w:rsidRDefault="001F05FC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 год – 1012700,00 руб.;</w:t>
            </w:r>
          </w:p>
          <w:p w14:paraId="77057CB9" w14:textId="77777777" w:rsidR="001F05FC" w:rsidRPr="000A69E3" w:rsidRDefault="001F05FC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2016 год – </w:t>
            </w:r>
            <w:r w:rsidR="00490DDC" w:rsidRPr="000A69E3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10036051,00</w:t>
            </w:r>
            <w:r w:rsidRPr="000A69E3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руб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14:paraId="288EC171" w14:textId="77777777" w:rsidR="001F05FC" w:rsidRPr="000A69E3" w:rsidRDefault="001F05FC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B34D60" w:rsidRPr="000A69E3">
              <w:rPr>
                <w:rFonts w:ascii="Times New Roman" w:hAnsi="Times New Roman" w:cs="Times New Roman"/>
                <w:sz w:val="28"/>
                <w:szCs w:val="28"/>
              </w:rPr>
              <w:t>10109258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079FC5D3" w14:textId="77777777" w:rsidR="001F05FC" w:rsidRPr="000A69E3" w:rsidRDefault="001F05FC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490DDC" w:rsidRPr="000A69E3">
              <w:rPr>
                <w:rFonts w:ascii="Times New Roman" w:hAnsi="Times New Roman" w:cs="Times New Roman"/>
                <w:sz w:val="28"/>
                <w:szCs w:val="28"/>
              </w:rPr>
              <w:t>11586174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1774E4DB" w14:textId="77777777" w:rsidR="001F05FC" w:rsidRPr="000A69E3" w:rsidRDefault="001F05FC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124E2A" w:rsidRPr="000A69E3">
              <w:rPr>
                <w:rFonts w:ascii="Times New Roman" w:hAnsi="Times New Roman" w:cs="Times New Roman"/>
                <w:sz w:val="28"/>
                <w:szCs w:val="28"/>
              </w:rPr>
              <w:t>11940878,00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7A7C57AF" w14:textId="6BE4F325" w:rsidR="001F05FC" w:rsidRPr="000A69E3" w:rsidRDefault="001F05FC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FA1D9D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5A21" w:rsidRPr="000A69E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394009</w:t>
            </w:r>
            <w:r w:rsidR="001B5A21" w:rsidRPr="000A69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0F3CC246" w14:textId="6CE6A6CF" w:rsidR="00D44F7F" w:rsidRPr="000A69E3" w:rsidRDefault="00D44F7F" w:rsidP="001F05FC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A95A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4146830</w:t>
            </w:r>
            <w:r w:rsidR="00A95A15">
              <w:rPr>
                <w:rFonts w:ascii="Times New Roman" w:hAnsi="Times New Roman" w:cs="Times New Roman"/>
                <w:sz w:val="28"/>
                <w:szCs w:val="28"/>
              </w:rPr>
              <w:t>,60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28F5A7E9" w14:textId="6B0B8D7D" w:rsidR="00F02FD3" w:rsidRDefault="001F05FC" w:rsidP="00777DC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44F7F" w:rsidRPr="000A69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95A15" w:rsidRPr="00F857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F0525">
              <w:rPr>
                <w:rFonts w:ascii="Times New Roman" w:hAnsi="Times New Roman" w:cs="Times New Roman"/>
                <w:sz w:val="28"/>
                <w:szCs w:val="28"/>
              </w:rPr>
              <w:t>565167</w:t>
            </w:r>
            <w:r w:rsidR="00A95A15" w:rsidRPr="00F857EA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F857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5841D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3375D20" w14:textId="149D2C9F" w:rsidR="005841DF" w:rsidRDefault="00A95A15" w:rsidP="005841DF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F0525">
              <w:rPr>
                <w:rFonts w:ascii="Times New Roman" w:hAnsi="Times New Roman" w:cs="Times New Roman"/>
                <w:sz w:val="28"/>
                <w:szCs w:val="28"/>
              </w:rPr>
              <w:t>773700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F052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A612FA" w:rsidRPr="000A69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69E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E72FE2" w:rsidRPr="007F05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5ED04DB" w14:textId="0C864973" w:rsidR="00E72FE2" w:rsidRDefault="00E72FE2" w:rsidP="005841DF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F0525">
              <w:rPr>
                <w:rFonts w:ascii="Times New Roman" w:hAnsi="Times New Roman" w:cs="Times New Roman"/>
                <w:sz w:val="28"/>
                <w:szCs w:val="28"/>
              </w:rPr>
              <w:t>6818026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F052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A612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A612FA" w:rsidRPr="007F05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26148F3" w14:textId="77777777" w:rsidR="00A612FA" w:rsidRDefault="00A612FA" w:rsidP="005841DF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1</w:t>
            </w:r>
            <w:r w:rsidR="007F0525">
              <w:rPr>
                <w:rFonts w:ascii="Times New Roman" w:hAnsi="Times New Roman" w:cs="Times New Roman"/>
                <w:sz w:val="28"/>
                <w:szCs w:val="28"/>
              </w:rPr>
              <w:t>6819629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F052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7F05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2DFC7968" w14:textId="238D87C3" w:rsidR="007F0525" w:rsidRPr="007F0525" w:rsidRDefault="007F0525" w:rsidP="005841DF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16841108,86 руб.</w:t>
            </w:r>
          </w:p>
        </w:tc>
      </w:tr>
      <w:tr w:rsidR="00915FA4" w:rsidRPr="000A69E3" w14:paraId="39438301" w14:textId="77777777" w:rsidTr="000A69E3">
        <w:tc>
          <w:tcPr>
            <w:tcW w:w="2661" w:type="dxa"/>
          </w:tcPr>
          <w:p w14:paraId="70896736" w14:textId="77777777" w:rsidR="00915FA4" w:rsidRPr="000A69E3" w:rsidRDefault="00915FA4" w:rsidP="000964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803" w:type="dxa"/>
          </w:tcPr>
          <w:p w14:paraId="6249836B" w14:textId="77777777" w:rsidR="00915FA4" w:rsidRPr="000A69E3" w:rsidRDefault="00A9046B" w:rsidP="00A9046B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A69E3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Программы позволит обеспечить стабильное функционирование системы органов местного самоуправления Наволокского городского поселения, их информационную открытость, усовершенствовать систему стратегического, тактического и оперативного управления поселением</w:t>
            </w:r>
          </w:p>
        </w:tc>
      </w:tr>
    </w:tbl>
    <w:p w14:paraId="6E057CC0" w14:textId="77777777" w:rsidR="00385CEE" w:rsidRPr="000A69E3" w:rsidRDefault="00385CEE" w:rsidP="00096446">
      <w:pPr>
        <w:pStyle w:val="31"/>
        <w:widowControl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</w:p>
    <w:sectPr w:rsidR="00385CEE" w:rsidRPr="000A69E3" w:rsidSect="00433795"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96378" w14:textId="77777777" w:rsidR="00910A7F" w:rsidRDefault="00910A7F" w:rsidP="00433795">
      <w:pPr>
        <w:spacing w:after="0" w:line="240" w:lineRule="auto"/>
      </w:pPr>
      <w:r>
        <w:separator/>
      </w:r>
    </w:p>
  </w:endnote>
  <w:endnote w:type="continuationSeparator" w:id="0">
    <w:p w14:paraId="5ABC36D9" w14:textId="77777777" w:rsidR="00910A7F" w:rsidRDefault="00910A7F" w:rsidP="00433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0E7DE" w14:textId="77777777" w:rsidR="00910A7F" w:rsidRDefault="00910A7F" w:rsidP="00433795">
      <w:pPr>
        <w:spacing w:after="0" w:line="240" w:lineRule="auto"/>
      </w:pPr>
      <w:r>
        <w:separator/>
      </w:r>
    </w:p>
  </w:footnote>
  <w:footnote w:type="continuationSeparator" w:id="0">
    <w:p w14:paraId="7A840915" w14:textId="77777777" w:rsidR="00910A7F" w:rsidRDefault="00910A7F" w:rsidP="00433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00000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color w:val="C41C16"/>
        <w:sz w:val="24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color w:val="00000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color w:val="C41C16"/>
        <w:sz w:val="24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color w:val="C41C16"/>
        <w:sz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576214C"/>
    <w:multiLevelType w:val="hybridMultilevel"/>
    <w:tmpl w:val="3E2C8C32"/>
    <w:lvl w:ilvl="0" w:tplc="6E8430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8FD130C"/>
    <w:multiLevelType w:val="multilevel"/>
    <w:tmpl w:val="B306A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CD0345C"/>
    <w:multiLevelType w:val="multilevel"/>
    <w:tmpl w:val="58F04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0CF40D5A"/>
    <w:multiLevelType w:val="hybridMultilevel"/>
    <w:tmpl w:val="C2A232B0"/>
    <w:lvl w:ilvl="0" w:tplc="6F7E92B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05B3F"/>
    <w:multiLevelType w:val="hybridMultilevel"/>
    <w:tmpl w:val="D8B8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0B9323F"/>
    <w:multiLevelType w:val="hybridMultilevel"/>
    <w:tmpl w:val="8DC8A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2E13B2"/>
    <w:multiLevelType w:val="hybridMultilevel"/>
    <w:tmpl w:val="067C0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FF2BAA"/>
    <w:multiLevelType w:val="hybridMultilevel"/>
    <w:tmpl w:val="2CF40FAA"/>
    <w:lvl w:ilvl="0" w:tplc="7BB68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FBA557F"/>
    <w:multiLevelType w:val="hybridMultilevel"/>
    <w:tmpl w:val="EFB6C85E"/>
    <w:lvl w:ilvl="0" w:tplc="A61C1D46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1C23DD4"/>
    <w:multiLevelType w:val="multilevel"/>
    <w:tmpl w:val="508A4F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6" w15:restartNumberingAfterBreak="0">
    <w:nsid w:val="22CC1D13"/>
    <w:multiLevelType w:val="hybridMultilevel"/>
    <w:tmpl w:val="485A2954"/>
    <w:lvl w:ilvl="0" w:tplc="A61C1D46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BA462A4"/>
    <w:multiLevelType w:val="hybridMultilevel"/>
    <w:tmpl w:val="1D6031E8"/>
    <w:lvl w:ilvl="0" w:tplc="A126C79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C5203A9"/>
    <w:multiLevelType w:val="hybridMultilevel"/>
    <w:tmpl w:val="B1E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E0963"/>
    <w:multiLevelType w:val="hybridMultilevel"/>
    <w:tmpl w:val="7F709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E76E2"/>
    <w:multiLevelType w:val="hybridMultilevel"/>
    <w:tmpl w:val="2B8CE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360532"/>
    <w:multiLevelType w:val="hybridMultilevel"/>
    <w:tmpl w:val="54049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E12731"/>
    <w:multiLevelType w:val="hybridMultilevel"/>
    <w:tmpl w:val="0A5CB272"/>
    <w:lvl w:ilvl="0" w:tplc="6F522892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9446D"/>
    <w:multiLevelType w:val="hybridMultilevel"/>
    <w:tmpl w:val="A2C882C2"/>
    <w:lvl w:ilvl="0" w:tplc="609239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80E3958"/>
    <w:multiLevelType w:val="hybridMultilevel"/>
    <w:tmpl w:val="3E2C8C32"/>
    <w:lvl w:ilvl="0" w:tplc="6E8430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A3D028A"/>
    <w:multiLevelType w:val="multilevel"/>
    <w:tmpl w:val="0E4824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26" w15:restartNumberingAfterBreak="0">
    <w:nsid w:val="43AD7477"/>
    <w:multiLevelType w:val="hybridMultilevel"/>
    <w:tmpl w:val="B62E7A3A"/>
    <w:lvl w:ilvl="0" w:tplc="9B300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E68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0788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586C2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CE4F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70C67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46882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F2A9C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2C481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7" w15:restartNumberingAfterBreak="0">
    <w:nsid w:val="449D0DBF"/>
    <w:multiLevelType w:val="hybridMultilevel"/>
    <w:tmpl w:val="9B826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220663F"/>
    <w:multiLevelType w:val="multilevel"/>
    <w:tmpl w:val="58F04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5E17621E"/>
    <w:multiLevelType w:val="hybridMultilevel"/>
    <w:tmpl w:val="23968982"/>
    <w:lvl w:ilvl="0" w:tplc="F3C80AA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F4F0824"/>
    <w:multiLevelType w:val="hybridMultilevel"/>
    <w:tmpl w:val="C0D8BAEC"/>
    <w:lvl w:ilvl="0" w:tplc="1F7EA5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4378C6"/>
    <w:multiLevelType w:val="multilevel"/>
    <w:tmpl w:val="58F04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2" w15:restartNumberingAfterBreak="0">
    <w:nsid w:val="7C4D6E6D"/>
    <w:multiLevelType w:val="hybridMultilevel"/>
    <w:tmpl w:val="FBB84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0391422">
    <w:abstractNumId w:val="0"/>
  </w:num>
  <w:num w:numId="2" w16cid:durableId="377123700">
    <w:abstractNumId w:val="1"/>
  </w:num>
  <w:num w:numId="3" w16cid:durableId="1901205634">
    <w:abstractNumId w:val="2"/>
  </w:num>
  <w:num w:numId="4" w16cid:durableId="745493323">
    <w:abstractNumId w:val="3"/>
  </w:num>
  <w:num w:numId="5" w16cid:durableId="1305811335">
    <w:abstractNumId w:val="4"/>
  </w:num>
  <w:num w:numId="6" w16cid:durableId="1060133570">
    <w:abstractNumId w:val="5"/>
  </w:num>
  <w:num w:numId="7" w16cid:durableId="2110807763">
    <w:abstractNumId w:val="17"/>
  </w:num>
  <w:num w:numId="8" w16cid:durableId="1203901697">
    <w:abstractNumId w:val="10"/>
  </w:num>
  <w:num w:numId="9" w16cid:durableId="1336957991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7920025">
    <w:abstractNumId w:val="27"/>
  </w:num>
  <w:num w:numId="11" w16cid:durableId="808283056">
    <w:abstractNumId w:val="11"/>
  </w:num>
  <w:num w:numId="12" w16cid:durableId="140584017">
    <w:abstractNumId w:val="30"/>
  </w:num>
  <w:num w:numId="13" w16cid:durableId="763888777">
    <w:abstractNumId w:val="6"/>
  </w:num>
  <w:num w:numId="14" w16cid:durableId="990518215">
    <w:abstractNumId w:val="24"/>
  </w:num>
  <w:num w:numId="15" w16cid:durableId="1996375138">
    <w:abstractNumId w:val="23"/>
  </w:num>
  <w:num w:numId="16" w16cid:durableId="652487277">
    <w:abstractNumId w:val="14"/>
  </w:num>
  <w:num w:numId="17" w16cid:durableId="226844879">
    <w:abstractNumId w:val="16"/>
  </w:num>
  <w:num w:numId="18" w16cid:durableId="571694345">
    <w:abstractNumId w:val="18"/>
  </w:num>
  <w:num w:numId="19" w16cid:durableId="1468233758">
    <w:abstractNumId w:val="29"/>
  </w:num>
  <w:num w:numId="20" w16cid:durableId="803350088">
    <w:abstractNumId w:val="9"/>
  </w:num>
  <w:num w:numId="21" w16cid:durableId="1273395407">
    <w:abstractNumId w:val="19"/>
  </w:num>
  <w:num w:numId="22" w16cid:durableId="627665737">
    <w:abstractNumId w:val="7"/>
  </w:num>
  <w:num w:numId="23" w16cid:durableId="559251245">
    <w:abstractNumId w:val="32"/>
  </w:num>
  <w:num w:numId="24" w16cid:durableId="1229459732">
    <w:abstractNumId w:val="22"/>
  </w:num>
  <w:num w:numId="25" w16cid:durableId="1154224795">
    <w:abstractNumId w:val="13"/>
  </w:num>
  <w:num w:numId="26" w16cid:durableId="2065328710">
    <w:abstractNumId w:val="12"/>
  </w:num>
  <w:num w:numId="27" w16cid:durableId="469831240">
    <w:abstractNumId w:val="20"/>
  </w:num>
  <w:num w:numId="28" w16cid:durableId="782648603">
    <w:abstractNumId w:val="21"/>
  </w:num>
  <w:num w:numId="29" w16cid:durableId="2088454283">
    <w:abstractNumId w:val="28"/>
  </w:num>
  <w:num w:numId="30" w16cid:durableId="543060739">
    <w:abstractNumId w:val="31"/>
  </w:num>
  <w:num w:numId="31" w16cid:durableId="842933973">
    <w:abstractNumId w:val="8"/>
  </w:num>
  <w:num w:numId="32" w16cid:durableId="2048334455">
    <w:abstractNumId w:val="15"/>
  </w:num>
  <w:num w:numId="33" w16cid:durableId="190421575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CEE"/>
    <w:rsid w:val="000000E7"/>
    <w:rsid w:val="00000465"/>
    <w:rsid w:val="00000654"/>
    <w:rsid w:val="000006B2"/>
    <w:rsid w:val="000009C5"/>
    <w:rsid w:val="00000B7A"/>
    <w:rsid w:val="00001197"/>
    <w:rsid w:val="0000166C"/>
    <w:rsid w:val="00001ADD"/>
    <w:rsid w:val="00002DFE"/>
    <w:rsid w:val="00002E04"/>
    <w:rsid w:val="00002ECB"/>
    <w:rsid w:val="00003226"/>
    <w:rsid w:val="0000337A"/>
    <w:rsid w:val="000034B0"/>
    <w:rsid w:val="000034F0"/>
    <w:rsid w:val="00003E4F"/>
    <w:rsid w:val="00004124"/>
    <w:rsid w:val="00004215"/>
    <w:rsid w:val="0000445D"/>
    <w:rsid w:val="00004496"/>
    <w:rsid w:val="00005E33"/>
    <w:rsid w:val="00005ED7"/>
    <w:rsid w:val="000060DB"/>
    <w:rsid w:val="0000614B"/>
    <w:rsid w:val="0000667F"/>
    <w:rsid w:val="00006771"/>
    <w:rsid w:val="00006780"/>
    <w:rsid w:val="00006CAA"/>
    <w:rsid w:val="000075A6"/>
    <w:rsid w:val="00007628"/>
    <w:rsid w:val="00007FCB"/>
    <w:rsid w:val="0001060C"/>
    <w:rsid w:val="0001083B"/>
    <w:rsid w:val="00010C78"/>
    <w:rsid w:val="00010FA0"/>
    <w:rsid w:val="00011960"/>
    <w:rsid w:val="000137A8"/>
    <w:rsid w:val="00013A79"/>
    <w:rsid w:val="00013ED5"/>
    <w:rsid w:val="00014772"/>
    <w:rsid w:val="00014E44"/>
    <w:rsid w:val="00015B09"/>
    <w:rsid w:val="00016D04"/>
    <w:rsid w:val="0001735B"/>
    <w:rsid w:val="00017C45"/>
    <w:rsid w:val="000202CF"/>
    <w:rsid w:val="000203EF"/>
    <w:rsid w:val="000221A9"/>
    <w:rsid w:val="000229F7"/>
    <w:rsid w:val="00022BEF"/>
    <w:rsid w:val="0002313F"/>
    <w:rsid w:val="0002327D"/>
    <w:rsid w:val="00023E95"/>
    <w:rsid w:val="00023EC2"/>
    <w:rsid w:val="0002455E"/>
    <w:rsid w:val="000246F6"/>
    <w:rsid w:val="00024906"/>
    <w:rsid w:val="00024CB1"/>
    <w:rsid w:val="00024EE6"/>
    <w:rsid w:val="0002522D"/>
    <w:rsid w:val="0002586F"/>
    <w:rsid w:val="00025FAA"/>
    <w:rsid w:val="00026B27"/>
    <w:rsid w:val="00026DE5"/>
    <w:rsid w:val="00027FD9"/>
    <w:rsid w:val="00030A39"/>
    <w:rsid w:val="000316E7"/>
    <w:rsid w:val="00032192"/>
    <w:rsid w:val="00032DA4"/>
    <w:rsid w:val="0003315F"/>
    <w:rsid w:val="00033589"/>
    <w:rsid w:val="00033CBD"/>
    <w:rsid w:val="00034117"/>
    <w:rsid w:val="00034599"/>
    <w:rsid w:val="00035058"/>
    <w:rsid w:val="00035098"/>
    <w:rsid w:val="000355B9"/>
    <w:rsid w:val="0003561C"/>
    <w:rsid w:val="0003563E"/>
    <w:rsid w:val="00035C93"/>
    <w:rsid w:val="00035F2A"/>
    <w:rsid w:val="00036B56"/>
    <w:rsid w:val="000371FA"/>
    <w:rsid w:val="00037349"/>
    <w:rsid w:val="000403E5"/>
    <w:rsid w:val="00040834"/>
    <w:rsid w:val="00040907"/>
    <w:rsid w:val="000409F3"/>
    <w:rsid w:val="00040B42"/>
    <w:rsid w:val="00040B6F"/>
    <w:rsid w:val="00040CE7"/>
    <w:rsid w:val="00041379"/>
    <w:rsid w:val="00041ABC"/>
    <w:rsid w:val="00041BFF"/>
    <w:rsid w:val="00042005"/>
    <w:rsid w:val="0004247D"/>
    <w:rsid w:val="00042710"/>
    <w:rsid w:val="00042937"/>
    <w:rsid w:val="00042C27"/>
    <w:rsid w:val="00043292"/>
    <w:rsid w:val="0004333C"/>
    <w:rsid w:val="000438B7"/>
    <w:rsid w:val="00043B9D"/>
    <w:rsid w:val="000449C8"/>
    <w:rsid w:val="000458C4"/>
    <w:rsid w:val="00045D9A"/>
    <w:rsid w:val="00046292"/>
    <w:rsid w:val="000467C9"/>
    <w:rsid w:val="00046B02"/>
    <w:rsid w:val="00046D29"/>
    <w:rsid w:val="00047A07"/>
    <w:rsid w:val="00050019"/>
    <w:rsid w:val="00050922"/>
    <w:rsid w:val="00050C8A"/>
    <w:rsid w:val="00051464"/>
    <w:rsid w:val="00051697"/>
    <w:rsid w:val="0005278F"/>
    <w:rsid w:val="00052954"/>
    <w:rsid w:val="00052F3D"/>
    <w:rsid w:val="000531B7"/>
    <w:rsid w:val="000532B8"/>
    <w:rsid w:val="00053458"/>
    <w:rsid w:val="00053C3C"/>
    <w:rsid w:val="00054212"/>
    <w:rsid w:val="00054505"/>
    <w:rsid w:val="00054960"/>
    <w:rsid w:val="00054AEE"/>
    <w:rsid w:val="00055430"/>
    <w:rsid w:val="000554D8"/>
    <w:rsid w:val="00055694"/>
    <w:rsid w:val="00055956"/>
    <w:rsid w:val="00055C32"/>
    <w:rsid w:val="00055DF1"/>
    <w:rsid w:val="00056238"/>
    <w:rsid w:val="000562E4"/>
    <w:rsid w:val="000563E4"/>
    <w:rsid w:val="00056764"/>
    <w:rsid w:val="00056AB8"/>
    <w:rsid w:val="0005758C"/>
    <w:rsid w:val="00057972"/>
    <w:rsid w:val="00060159"/>
    <w:rsid w:val="00060459"/>
    <w:rsid w:val="000607B9"/>
    <w:rsid w:val="00060A56"/>
    <w:rsid w:val="00060D57"/>
    <w:rsid w:val="00061C66"/>
    <w:rsid w:val="00062506"/>
    <w:rsid w:val="000626D3"/>
    <w:rsid w:val="000627BF"/>
    <w:rsid w:val="0006313C"/>
    <w:rsid w:val="0006389A"/>
    <w:rsid w:val="000638CF"/>
    <w:rsid w:val="00063E8B"/>
    <w:rsid w:val="0006421C"/>
    <w:rsid w:val="00064851"/>
    <w:rsid w:val="0006573D"/>
    <w:rsid w:val="000664E9"/>
    <w:rsid w:val="000668C0"/>
    <w:rsid w:val="00066A8C"/>
    <w:rsid w:val="00067073"/>
    <w:rsid w:val="00067919"/>
    <w:rsid w:val="00067DB7"/>
    <w:rsid w:val="00070AEB"/>
    <w:rsid w:val="000712AA"/>
    <w:rsid w:val="00071606"/>
    <w:rsid w:val="000719DC"/>
    <w:rsid w:val="00071A4E"/>
    <w:rsid w:val="00071BC6"/>
    <w:rsid w:val="00072405"/>
    <w:rsid w:val="00072A50"/>
    <w:rsid w:val="00072D68"/>
    <w:rsid w:val="00072F6B"/>
    <w:rsid w:val="000730FE"/>
    <w:rsid w:val="00073184"/>
    <w:rsid w:val="00073365"/>
    <w:rsid w:val="0007562E"/>
    <w:rsid w:val="00075E15"/>
    <w:rsid w:val="00075E1C"/>
    <w:rsid w:val="000763E3"/>
    <w:rsid w:val="000765F5"/>
    <w:rsid w:val="00076C18"/>
    <w:rsid w:val="00076FBE"/>
    <w:rsid w:val="00076FE4"/>
    <w:rsid w:val="00080B99"/>
    <w:rsid w:val="00080B9E"/>
    <w:rsid w:val="0008111D"/>
    <w:rsid w:val="000816F0"/>
    <w:rsid w:val="00081AF6"/>
    <w:rsid w:val="00081BEE"/>
    <w:rsid w:val="000835C0"/>
    <w:rsid w:val="00083BBB"/>
    <w:rsid w:val="00083E9A"/>
    <w:rsid w:val="00083F28"/>
    <w:rsid w:val="0008417B"/>
    <w:rsid w:val="000841C2"/>
    <w:rsid w:val="000841F1"/>
    <w:rsid w:val="00084459"/>
    <w:rsid w:val="000844EA"/>
    <w:rsid w:val="0008484B"/>
    <w:rsid w:val="00084860"/>
    <w:rsid w:val="0008544A"/>
    <w:rsid w:val="0008579F"/>
    <w:rsid w:val="00087089"/>
    <w:rsid w:val="00087335"/>
    <w:rsid w:val="0008774F"/>
    <w:rsid w:val="0008786C"/>
    <w:rsid w:val="00087939"/>
    <w:rsid w:val="00087BCB"/>
    <w:rsid w:val="00087CB3"/>
    <w:rsid w:val="00087DF5"/>
    <w:rsid w:val="0009005D"/>
    <w:rsid w:val="0009028E"/>
    <w:rsid w:val="000903C9"/>
    <w:rsid w:val="000903E9"/>
    <w:rsid w:val="00090A6D"/>
    <w:rsid w:val="00090AEF"/>
    <w:rsid w:val="00090C15"/>
    <w:rsid w:val="00090CA6"/>
    <w:rsid w:val="00091576"/>
    <w:rsid w:val="00091A7D"/>
    <w:rsid w:val="00091A82"/>
    <w:rsid w:val="00091A8B"/>
    <w:rsid w:val="00091B1B"/>
    <w:rsid w:val="00091BC3"/>
    <w:rsid w:val="00092392"/>
    <w:rsid w:val="00092ABA"/>
    <w:rsid w:val="00093620"/>
    <w:rsid w:val="00093FB3"/>
    <w:rsid w:val="000953B1"/>
    <w:rsid w:val="00095DC9"/>
    <w:rsid w:val="00095E15"/>
    <w:rsid w:val="00095FDA"/>
    <w:rsid w:val="00096446"/>
    <w:rsid w:val="00096B3F"/>
    <w:rsid w:val="0009733D"/>
    <w:rsid w:val="00097B8C"/>
    <w:rsid w:val="00097E36"/>
    <w:rsid w:val="000A0937"/>
    <w:rsid w:val="000A1588"/>
    <w:rsid w:val="000A194B"/>
    <w:rsid w:val="000A24F1"/>
    <w:rsid w:val="000A2567"/>
    <w:rsid w:val="000A2D84"/>
    <w:rsid w:val="000A3143"/>
    <w:rsid w:val="000A3C84"/>
    <w:rsid w:val="000A459A"/>
    <w:rsid w:val="000A57BC"/>
    <w:rsid w:val="000A6107"/>
    <w:rsid w:val="000A618B"/>
    <w:rsid w:val="000A658E"/>
    <w:rsid w:val="000A659F"/>
    <w:rsid w:val="000A6631"/>
    <w:rsid w:val="000A69E3"/>
    <w:rsid w:val="000A73FA"/>
    <w:rsid w:val="000A772D"/>
    <w:rsid w:val="000A787F"/>
    <w:rsid w:val="000A7E0C"/>
    <w:rsid w:val="000A7E36"/>
    <w:rsid w:val="000B0213"/>
    <w:rsid w:val="000B0306"/>
    <w:rsid w:val="000B0427"/>
    <w:rsid w:val="000B05DB"/>
    <w:rsid w:val="000B0C66"/>
    <w:rsid w:val="000B1ECA"/>
    <w:rsid w:val="000B2DB5"/>
    <w:rsid w:val="000B388A"/>
    <w:rsid w:val="000B3DDE"/>
    <w:rsid w:val="000B3F7E"/>
    <w:rsid w:val="000B4034"/>
    <w:rsid w:val="000B4090"/>
    <w:rsid w:val="000B4CD6"/>
    <w:rsid w:val="000B4FC9"/>
    <w:rsid w:val="000B5298"/>
    <w:rsid w:val="000B548C"/>
    <w:rsid w:val="000B5A20"/>
    <w:rsid w:val="000B5DC6"/>
    <w:rsid w:val="000B6124"/>
    <w:rsid w:val="000B63D8"/>
    <w:rsid w:val="000C02BB"/>
    <w:rsid w:val="000C09C2"/>
    <w:rsid w:val="000C0F94"/>
    <w:rsid w:val="000C2095"/>
    <w:rsid w:val="000C2B23"/>
    <w:rsid w:val="000C2C4E"/>
    <w:rsid w:val="000C2C9F"/>
    <w:rsid w:val="000C3048"/>
    <w:rsid w:val="000C3277"/>
    <w:rsid w:val="000C34CC"/>
    <w:rsid w:val="000C372B"/>
    <w:rsid w:val="000C3D76"/>
    <w:rsid w:val="000C3F14"/>
    <w:rsid w:val="000C450C"/>
    <w:rsid w:val="000C4703"/>
    <w:rsid w:val="000C4BAF"/>
    <w:rsid w:val="000C5259"/>
    <w:rsid w:val="000C5749"/>
    <w:rsid w:val="000C5CA1"/>
    <w:rsid w:val="000C6490"/>
    <w:rsid w:val="000C720A"/>
    <w:rsid w:val="000C7BF2"/>
    <w:rsid w:val="000C7F62"/>
    <w:rsid w:val="000C7F65"/>
    <w:rsid w:val="000D026B"/>
    <w:rsid w:val="000D02FE"/>
    <w:rsid w:val="000D0DD3"/>
    <w:rsid w:val="000D1667"/>
    <w:rsid w:val="000D1D21"/>
    <w:rsid w:val="000D1D26"/>
    <w:rsid w:val="000D25C8"/>
    <w:rsid w:val="000D296B"/>
    <w:rsid w:val="000D2E27"/>
    <w:rsid w:val="000D34F1"/>
    <w:rsid w:val="000D3913"/>
    <w:rsid w:val="000D3B4A"/>
    <w:rsid w:val="000D3D66"/>
    <w:rsid w:val="000D3F1E"/>
    <w:rsid w:val="000D4B26"/>
    <w:rsid w:val="000D505C"/>
    <w:rsid w:val="000D5ADC"/>
    <w:rsid w:val="000D5D22"/>
    <w:rsid w:val="000D6F14"/>
    <w:rsid w:val="000E0B7C"/>
    <w:rsid w:val="000E0BBA"/>
    <w:rsid w:val="000E0C01"/>
    <w:rsid w:val="000E15BF"/>
    <w:rsid w:val="000E15F4"/>
    <w:rsid w:val="000E18BC"/>
    <w:rsid w:val="000E1F34"/>
    <w:rsid w:val="000E20B1"/>
    <w:rsid w:val="000E2398"/>
    <w:rsid w:val="000E25D2"/>
    <w:rsid w:val="000E2DF6"/>
    <w:rsid w:val="000E3674"/>
    <w:rsid w:val="000E3AD5"/>
    <w:rsid w:val="000E3B87"/>
    <w:rsid w:val="000E3E93"/>
    <w:rsid w:val="000E43FF"/>
    <w:rsid w:val="000E4B24"/>
    <w:rsid w:val="000E4FBC"/>
    <w:rsid w:val="000E504E"/>
    <w:rsid w:val="000E53EC"/>
    <w:rsid w:val="000E5B0A"/>
    <w:rsid w:val="000E5F33"/>
    <w:rsid w:val="000E60F8"/>
    <w:rsid w:val="000E628D"/>
    <w:rsid w:val="000E6622"/>
    <w:rsid w:val="000E6F5E"/>
    <w:rsid w:val="000E7256"/>
    <w:rsid w:val="000E7D14"/>
    <w:rsid w:val="000F00AE"/>
    <w:rsid w:val="000F03FE"/>
    <w:rsid w:val="000F15E2"/>
    <w:rsid w:val="000F16BA"/>
    <w:rsid w:val="000F2BBC"/>
    <w:rsid w:val="000F346A"/>
    <w:rsid w:val="000F35D2"/>
    <w:rsid w:val="000F44D4"/>
    <w:rsid w:val="000F4594"/>
    <w:rsid w:val="000F4998"/>
    <w:rsid w:val="000F4FE0"/>
    <w:rsid w:val="000F5236"/>
    <w:rsid w:val="000F5A22"/>
    <w:rsid w:val="000F5C62"/>
    <w:rsid w:val="000F5D91"/>
    <w:rsid w:val="000F5DB1"/>
    <w:rsid w:val="000F612A"/>
    <w:rsid w:val="000F61C5"/>
    <w:rsid w:val="000F654E"/>
    <w:rsid w:val="000F7141"/>
    <w:rsid w:val="000F7A17"/>
    <w:rsid w:val="00100179"/>
    <w:rsid w:val="001003EE"/>
    <w:rsid w:val="001009F6"/>
    <w:rsid w:val="00100C81"/>
    <w:rsid w:val="00101A0B"/>
    <w:rsid w:val="00101B60"/>
    <w:rsid w:val="00102F79"/>
    <w:rsid w:val="00103107"/>
    <w:rsid w:val="00103FA1"/>
    <w:rsid w:val="001045E6"/>
    <w:rsid w:val="00104A3E"/>
    <w:rsid w:val="00105BAB"/>
    <w:rsid w:val="00105DF6"/>
    <w:rsid w:val="001063E7"/>
    <w:rsid w:val="00106C3D"/>
    <w:rsid w:val="00110EE2"/>
    <w:rsid w:val="00111380"/>
    <w:rsid w:val="001118A0"/>
    <w:rsid w:val="00111D35"/>
    <w:rsid w:val="00112105"/>
    <w:rsid w:val="00112319"/>
    <w:rsid w:val="0011234B"/>
    <w:rsid w:val="00112A98"/>
    <w:rsid w:val="00112B0A"/>
    <w:rsid w:val="00113524"/>
    <w:rsid w:val="00114959"/>
    <w:rsid w:val="00114A60"/>
    <w:rsid w:val="00114AB9"/>
    <w:rsid w:val="00114B0C"/>
    <w:rsid w:val="00114FB1"/>
    <w:rsid w:val="0011531F"/>
    <w:rsid w:val="001171E7"/>
    <w:rsid w:val="00117584"/>
    <w:rsid w:val="001179FA"/>
    <w:rsid w:val="001200F7"/>
    <w:rsid w:val="00120491"/>
    <w:rsid w:val="0012050A"/>
    <w:rsid w:val="00120DDD"/>
    <w:rsid w:val="00120F81"/>
    <w:rsid w:val="0012168F"/>
    <w:rsid w:val="0012171E"/>
    <w:rsid w:val="00121EA3"/>
    <w:rsid w:val="00121F50"/>
    <w:rsid w:val="00122015"/>
    <w:rsid w:val="00122672"/>
    <w:rsid w:val="0012381B"/>
    <w:rsid w:val="00123BD3"/>
    <w:rsid w:val="001244D2"/>
    <w:rsid w:val="001245CF"/>
    <w:rsid w:val="00124ACE"/>
    <w:rsid w:val="00124ADF"/>
    <w:rsid w:val="00124E2A"/>
    <w:rsid w:val="001252CA"/>
    <w:rsid w:val="001253E4"/>
    <w:rsid w:val="001254B0"/>
    <w:rsid w:val="001257C5"/>
    <w:rsid w:val="0012582A"/>
    <w:rsid w:val="00125D36"/>
    <w:rsid w:val="001260FE"/>
    <w:rsid w:val="00127492"/>
    <w:rsid w:val="001300CD"/>
    <w:rsid w:val="00130666"/>
    <w:rsid w:val="00130A87"/>
    <w:rsid w:val="001310A9"/>
    <w:rsid w:val="00131CE6"/>
    <w:rsid w:val="00132286"/>
    <w:rsid w:val="00132E70"/>
    <w:rsid w:val="0013308E"/>
    <w:rsid w:val="00133204"/>
    <w:rsid w:val="0013326F"/>
    <w:rsid w:val="001335CC"/>
    <w:rsid w:val="001337AF"/>
    <w:rsid w:val="00134AEB"/>
    <w:rsid w:val="001352F5"/>
    <w:rsid w:val="0013547B"/>
    <w:rsid w:val="00135673"/>
    <w:rsid w:val="00135CBB"/>
    <w:rsid w:val="00135FDA"/>
    <w:rsid w:val="00136181"/>
    <w:rsid w:val="0013670C"/>
    <w:rsid w:val="001367C0"/>
    <w:rsid w:val="00136D97"/>
    <w:rsid w:val="001370EE"/>
    <w:rsid w:val="00137252"/>
    <w:rsid w:val="00137443"/>
    <w:rsid w:val="00137968"/>
    <w:rsid w:val="00137B11"/>
    <w:rsid w:val="00140DA0"/>
    <w:rsid w:val="001410A7"/>
    <w:rsid w:val="00141225"/>
    <w:rsid w:val="0014134B"/>
    <w:rsid w:val="001414A4"/>
    <w:rsid w:val="0014256F"/>
    <w:rsid w:val="00142589"/>
    <w:rsid w:val="00142638"/>
    <w:rsid w:val="00142712"/>
    <w:rsid w:val="00142C4B"/>
    <w:rsid w:val="001435BA"/>
    <w:rsid w:val="00143C81"/>
    <w:rsid w:val="00144128"/>
    <w:rsid w:val="00144646"/>
    <w:rsid w:val="00144797"/>
    <w:rsid w:val="00144B96"/>
    <w:rsid w:val="00144C11"/>
    <w:rsid w:val="00144DDA"/>
    <w:rsid w:val="00145F02"/>
    <w:rsid w:val="00146893"/>
    <w:rsid w:val="00147177"/>
    <w:rsid w:val="0014762E"/>
    <w:rsid w:val="0015070D"/>
    <w:rsid w:val="00150795"/>
    <w:rsid w:val="00150F0D"/>
    <w:rsid w:val="00151E98"/>
    <w:rsid w:val="0015207C"/>
    <w:rsid w:val="001522FE"/>
    <w:rsid w:val="001525DF"/>
    <w:rsid w:val="00152BC6"/>
    <w:rsid w:val="00153012"/>
    <w:rsid w:val="001531F3"/>
    <w:rsid w:val="00153453"/>
    <w:rsid w:val="00154726"/>
    <w:rsid w:val="00154A8A"/>
    <w:rsid w:val="00154AC3"/>
    <w:rsid w:val="00154D1F"/>
    <w:rsid w:val="00154DA5"/>
    <w:rsid w:val="0015539D"/>
    <w:rsid w:val="001557FC"/>
    <w:rsid w:val="0015582C"/>
    <w:rsid w:val="00155D00"/>
    <w:rsid w:val="00156059"/>
    <w:rsid w:val="00156E13"/>
    <w:rsid w:val="00157065"/>
    <w:rsid w:val="00157A5A"/>
    <w:rsid w:val="00157C7D"/>
    <w:rsid w:val="00157DD2"/>
    <w:rsid w:val="00160261"/>
    <w:rsid w:val="00160473"/>
    <w:rsid w:val="00160A3A"/>
    <w:rsid w:val="00160BB0"/>
    <w:rsid w:val="00161C05"/>
    <w:rsid w:val="00161EE8"/>
    <w:rsid w:val="00162055"/>
    <w:rsid w:val="00162960"/>
    <w:rsid w:val="001631EF"/>
    <w:rsid w:val="00163C4A"/>
    <w:rsid w:val="00164272"/>
    <w:rsid w:val="00164B2F"/>
    <w:rsid w:val="001652EB"/>
    <w:rsid w:val="00165CA2"/>
    <w:rsid w:val="0016705E"/>
    <w:rsid w:val="00167458"/>
    <w:rsid w:val="00167791"/>
    <w:rsid w:val="001678BC"/>
    <w:rsid w:val="001678D2"/>
    <w:rsid w:val="001678EA"/>
    <w:rsid w:val="00167CB2"/>
    <w:rsid w:val="0017016C"/>
    <w:rsid w:val="00170428"/>
    <w:rsid w:val="0017090C"/>
    <w:rsid w:val="00170A00"/>
    <w:rsid w:val="00170CE1"/>
    <w:rsid w:val="00170EDC"/>
    <w:rsid w:val="0017175D"/>
    <w:rsid w:val="00171AC9"/>
    <w:rsid w:val="00172851"/>
    <w:rsid w:val="001733B2"/>
    <w:rsid w:val="00174D45"/>
    <w:rsid w:val="0017543A"/>
    <w:rsid w:val="00175949"/>
    <w:rsid w:val="00175A1F"/>
    <w:rsid w:val="00175A31"/>
    <w:rsid w:val="00175D91"/>
    <w:rsid w:val="00175F23"/>
    <w:rsid w:val="00176058"/>
    <w:rsid w:val="00176B3C"/>
    <w:rsid w:val="00177457"/>
    <w:rsid w:val="001774CF"/>
    <w:rsid w:val="001777E1"/>
    <w:rsid w:val="00177F77"/>
    <w:rsid w:val="00180655"/>
    <w:rsid w:val="00180699"/>
    <w:rsid w:val="00180AAB"/>
    <w:rsid w:val="00180D81"/>
    <w:rsid w:val="00181192"/>
    <w:rsid w:val="00181213"/>
    <w:rsid w:val="0018123A"/>
    <w:rsid w:val="00182373"/>
    <w:rsid w:val="001825AB"/>
    <w:rsid w:val="00182C05"/>
    <w:rsid w:val="0018304D"/>
    <w:rsid w:val="0018336B"/>
    <w:rsid w:val="001835D6"/>
    <w:rsid w:val="00184025"/>
    <w:rsid w:val="00184305"/>
    <w:rsid w:val="00184CF1"/>
    <w:rsid w:val="00184F12"/>
    <w:rsid w:val="001857FD"/>
    <w:rsid w:val="0018599F"/>
    <w:rsid w:val="001859EC"/>
    <w:rsid w:val="00185A6B"/>
    <w:rsid w:val="00185B84"/>
    <w:rsid w:val="00185FCC"/>
    <w:rsid w:val="0018657C"/>
    <w:rsid w:val="00187A7B"/>
    <w:rsid w:val="00187CED"/>
    <w:rsid w:val="00187D4F"/>
    <w:rsid w:val="00190B07"/>
    <w:rsid w:val="00190BC1"/>
    <w:rsid w:val="00190C6B"/>
    <w:rsid w:val="00190F9C"/>
    <w:rsid w:val="00191387"/>
    <w:rsid w:val="00191A3F"/>
    <w:rsid w:val="001921A0"/>
    <w:rsid w:val="001928E5"/>
    <w:rsid w:val="00192AF0"/>
    <w:rsid w:val="00192D0F"/>
    <w:rsid w:val="00193A21"/>
    <w:rsid w:val="00193F53"/>
    <w:rsid w:val="00194064"/>
    <w:rsid w:val="001944B6"/>
    <w:rsid w:val="001945FD"/>
    <w:rsid w:val="00194CF8"/>
    <w:rsid w:val="00194CF9"/>
    <w:rsid w:val="00194D3C"/>
    <w:rsid w:val="00195352"/>
    <w:rsid w:val="001955AF"/>
    <w:rsid w:val="001955BE"/>
    <w:rsid w:val="00195957"/>
    <w:rsid w:val="00195D8B"/>
    <w:rsid w:val="00196175"/>
    <w:rsid w:val="00196780"/>
    <w:rsid w:val="00196AE8"/>
    <w:rsid w:val="00196C61"/>
    <w:rsid w:val="0019707F"/>
    <w:rsid w:val="0019754F"/>
    <w:rsid w:val="00197FAB"/>
    <w:rsid w:val="001A0226"/>
    <w:rsid w:val="001A0703"/>
    <w:rsid w:val="001A12B7"/>
    <w:rsid w:val="001A18DB"/>
    <w:rsid w:val="001A20F4"/>
    <w:rsid w:val="001A28A8"/>
    <w:rsid w:val="001A29B0"/>
    <w:rsid w:val="001A2C90"/>
    <w:rsid w:val="001A389A"/>
    <w:rsid w:val="001A39AC"/>
    <w:rsid w:val="001A5019"/>
    <w:rsid w:val="001A51EA"/>
    <w:rsid w:val="001A5B4B"/>
    <w:rsid w:val="001A6074"/>
    <w:rsid w:val="001A66ED"/>
    <w:rsid w:val="001A6A5F"/>
    <w:rsid w:val="001A7431"/>
    <w:rsid w:val="001A7BE1"/>
    <w:rsid w:val="001B0005"/>
    <w:rsid w:val="001B0044"/>
    <w:rsid w:val="001B20A0"/>
    <w:rsid w:val="001B23B1"/>
    <w:rsid w:val="001B2761"/>
    <w:rsid w:val="001B2958"/>
    <w:rsid w:val="001B2A04"/>
    <w:rsid w:val="001B2FD9"/>
    <w:rsid w:val="001B315B"/>
    <w:rsid w:val="001B356D"/>
    <w:rsid w:val="001B363E"/>
    <w:rsid w:val="001B36D4"/>
    <w:rsid w:val="001B3ACA"/>
    <w:rsid w:val="001B3DC2"/>
    <w:rsid w:val="001B4CF5"/>
    <w:rsid w:val="001B5A21"/>
    <w:rsid w:val="001B5BFC"/>
    <w:rsid w:val="001B5DC4"/>
    <w:rsid w:val="001B5E81"/>
    <w:rsid w:val="001B61F7"/>
    <w:rsid w:val="001B6580"/>
    <w:rsid w:val="001B69AF"/>
    <w:rsid w:val="001B6A39"/>
    <w:rsid w:val="001B6BB1"/>
    <w:rsid w:val="001C05F4"/>
    <w:rsid w:val="001C0BA7"/>
    <w:rsid w:val="001C15BB"/>
    <w:rsid w:val="001C1781"/>
    <w:rsid w:val="001C1842"/>
    <w:rsid w:val="001C204F"/>
    <w:rsid w:val="001C20BC"/>
    <w:rsid w:val="001C2145"/>
    <w:rsid w:val="001C24C7"/>
    <w:rsid w:val="001C2A72"/>
    <w:rsid w:val="001C2B50"/>
    <w:rsid w:val="001C47E5"/>
    <w:rsid w:val="001C4F2B"/>
    <w:rsid w:val="001C5D8C"/>
    <w:rsid w:val="001C6244"/>
    <w:rsid w:val="001C6A25"/>
    <w:rsid w:val="001C72F0"/>
    <w:rsid w:val="001C7A1F"/>
    <w:rsid w:val="001C7B2C"/>
    <w:rsid w:val="001D0FC0"/>
    <w:rsid w:val="001D1096"/>
    <w:rsid w:val="001D11B6"/>
    <w:rsid w:val="001D13AB"/>
    <w:rsid w:val="001D1555"/>
    <w:rsid w:val="001D1A54"/>
    <w:rsid w:val="001D1CDB"/>
    <w:rsid w:val="001D1E1A"/>
    <w:rsid w:val="001D2370"/>
    <w:rsid w:val="001D24A0"/>
    <w:rsid w:val="001D2BD9"/>
    <w:rsid w:val="001D2EDA"/>
    <w:rsid w:val="001D35F0"/>
    <w:rsid w:val="001D436D"/>
    <w:rsid w:val="001D4468"/>
    <w:rsid w:val="001D49CD"/>
    <w:rsid w:val="001D4DAF"/>
    <w:rsid w:val="001D5A2B"/>
    <w:rsid w:val="001D5C41"/>
    <w:rsid w:val="001D6E33"/>
    <w:rsid w:val="001D6F1A"/>
    <w:rsid w:val="001E0429"/>
    <w:rsid w:val="001E095F"/>
    <w:rsid w:val="001E1155"/>
    <w:rsid w:val="001E13CE"/>
    <w:rsid w:val="001E2493"/>
    <w:rsid w:val="001E29D3"/>
    <w:rsid w:val="001E3406"/>
    <w:rsid w:val="001E3C44"/>
    <w:rsid w:val="001E3EF8"/>
    <w:rsid w:val="001E42E3"/>
    <w:rsid w:val="001E7422"/>
    <w:rsid w:val="001E749B"/>
    <w:rsid w:val="001E777A"/>
    <w:rsid w:val="001E77BD"/>
    <w:rsid w:val="001E7BAD"/>
    <w:rsid w:val="001E7FA3"/>
    <w:rsid w:val="001F03A8"/>
    <w:rsid w:val="001F05FC"/>
    <w:rsid w:val="001F0A2E"/>
    <w:rsid w:val="001F0BD8"/>
    <w:rsid w:val="001F0D51"/>
    <w:rsid w:val="001F0E61"/>
    <w:rsid w:val="001F1204"/>
    <w:rsid w:val="001F1272"/>
    <w:rsid w:val="001F16F5"/>
    <w:rsid w:val="001F19A0"/>
    <w:rsid w:val="001F1CB6"/>
    <w:rsid w:val="001F23C6"/>
    <w:rsid w:val="001F29E0"/>
    <w:rsid w:val="001F2CA3"/>
    <w:rsid w:val="001F38C5"/>
    <w:rsid w:val="001F3BE1"/>
    <w:rsid w:val="001F3C8D"/>
    <w:rsid w:val="001F447E"/>
    <w:rsid w:val="001F4BA6"/>
    <w:rsid w:val="001F4D65"/>
    <w:rsid w:val="001F4E11"/>
    <w:rsid w:val="001F5100"/>
    <w:rsid w:val="001F562B"/>
    <w:rsid w:val="001F56FE"/>
    <w:rsid w:val="001F59FB"/>
    <w:rsid w:val="001F5C07"/>
    <w:rsid w:val="001F607C"/>
    <w:rsid w:val="001F60E8"/>
    <w:rsid w:val="001F6429"/>
    <w:rsid w:val="001F6612"/>
    <w:rsid w:val="001F6DDD"/>
    <w:rsid w:val="001F70AE"/>
    <w:rsid w:val="001F70E4"/>
    <w:rsid w:val="001F778A"/>
    <w:rsid w:val="001F7F39"/>
    <w:rsid w:val="0020002A"/>
    <w:rsid w:val="00200246"/>
    <w:rsid w:val="00200A5E"/>
    <w:rsid w:val="00201628"/>
    <w:rsid w:val="00201CF3"/>
    <w:rsid w:val="00201FB0"/>
    <w:rsid w:val="00202615"/>
    <w:rsid w:val="00202915"/>
    <w:rsid w:val="00202978"/>
    <w:rsid w:val="00202F3B"/>
    <w:rsid w:val="00203005"/>
    <w:rsid w:val="00203CFE"/>
    <w:rsid w:val="0020470D"/>
    <w:rsid w:val="00204A94"/>
    <w:rsid w:val="00204DFA"/>
    <w:rsid w:val="002050D1"/>
    <w:rsid w:val="00205224"/>
    <w:rsid w:val="002055B8"/>
    <w:rsid w:val="0020567C"/>
    <w:rsid w:val="00206191"/>
    <w:rsid w:val="002063D5"/>
    <w:rsid w:val="002064AE"/>
    <w:rsid w:val="00207597"/>
    <w:rsid w:val="00210318"/>
    <w:rsid w:val="00210411"/>
    <w:rsid w:val="0021045E"/>
    <w:rsid w:val="00211434"/>
    <w:rsid w:val="002114DD"/>
    <w:rsid w:val="00211A60"/>
    <w:rsid w:val="00211A9C"/>
    <w:rsid w:val="00211CCA"/>
    <w:rsid w:val="002128FE"/>
    <w:rsid w:val="00212BB9"/>
    <w:rsid w:val="00212D35"/>
    <w:rsid w:val="00213AB8"/>
    <w:rsid w:val="0021404E"/>
    <w:rsid w:val="00214167"/>
    <w:rsid w:val="00215131"/>
    <w:rsid w:val="00215577"/>
    <w:rsid w:val="00215C51"/>
    <w:rsid w:val="00215E1A"/>
    <w:rsid w:val="002167B3"/>
    <w:rsid w:val="00216809"/>
    <w:rsid w:val="002168AA"/>
    <w:rsid w:val="00216AE2"/>
    <w:rsid w:val="002179C6"/>
    <w:rsid w:val="00217F3A"/>
    <w:rsid w:val="0022013C"/>
    <w:rsid w:val="0022030D"/>
    <w:rsid w:val="00220BC0"/>
    <w:rsid w:val="002217F6"/>
    <w:rsid w:val="002220E9"/>
    <w:rsid w:val="0022223C"/>
    <w:rsid w:val="00222460"/>
    <w:rsid w:val="0022290F"/>
    <w:rsid w:val="00223131"/>
    <w:rsid w:val="0022419B"/>
    <w:rsid w:val="00224313"/>
    <w:rsid w:val="00224507"/>
    <w:rsid w:val="00224559"/>
    <w:rsid w:val="00225EFB"/>
    <w:rsid w:val="00226270"/>
    <w:rsid w:val="00226B07"/>
    <w:rsid w:val="00226E3A"/>
    <w:rsid w:val="00226F55"/>
    <w:rsid w:val="002277FE"/>
    <w:rsid w:val="00227B83"/>
    <w:rsid w:val="0023025F"/>
    <w:rsid w:val="00230D2F"/>
    <w:rsid w:val="00231569"/>
    <w:rsid w:val="00231BB9"/>
    <w:rsid w:val="002326D8"/>
    <w:rsid w:val="00232782"/>
    <w:rsid w:val="00232900"/>
    <w:rsid w:val="00232B06"/>
    <w:rsid w:val="00232D34"/>
    <w:rsid w:val="00232DAD"/>
    <w:rsid w:val="00233130"/>
    <w:rsid w:val="0023327A"/>
    <w:rsid w:val="002338F0"/>
    <w:rsid w:val="00233A87"/>
    <w:rsid w:val="002345AC"/>
    <w:rsid w:val="0023505F"/>
    <w:rsid w:val="002359B4"/>
    <w:rsid w:val="00235F7D"/>
    <w:rsid w:val="002365E9"/>
    <w:rsid w:val="00236A24"/>
    <w:rsid w:val="00236F2F"/>
    <w:rsid w:val="00237630"/>
    <w:rsid w:val="002378F2"/>
    <w:rsid w:val="00237E04"/>
    <w:rsid w:val="00237F12"/>
    <w:rsid w:val="00241335"/>
    <w:rsid w:val="002419E2"/>
    <w:rsid w:val="00242DD9"/>
    <w:rsid w:val="00242E29"/>
    <w:rsid w:val="002439DE"/>
    <w:rsid w:val="002445EF"/>
    <w:rsid w:val="00244FC0"/>
    <w:rsid w:val="00245EE6"/>
    <w:rsid w:val="00246870"/>
    <w:rsid w:val="00246D68"/>
    <w:rsid w:val="00247003"/>
    <w:rsid w:val="00247449"/>
    <w:rsid w:val="002477E8"/>
    <w:rsid w:val="00247D43"/>
    <w:rsid w:val="00247F17"/>
    <w:rsid w:val="00250805"/>
    <w:rsid w:val="00250AC8"/>
    <w:rsid w:val="00251350"/>
    <w:rsid w:val="00251D84"/>
    <w:rsid w:val="00251F75"/>
    <w:rsid w:val="00252D66"/>
    <w:rsid w:val="00253564"/>
    <w:rsid w:val="00254BBF"/>
    <w:rsid w:val="00254EB3"/>
    <w:rsid w:val="002551C4"/>
    <w:rsid w:val="00255D1E"/>
    <w:rsid w:val="002563D0"/>
    <w:rsid w:val="00256451"/>
    <w:rsid w:val="0025683B"/>
    <w:rsid w:val="00256F75"/>
    <w:rsid w:val="00257B2F"/>
    <w:rsid w:val="00260173"/>
    <w:rsid w:val="0026041F"/>
    <w:rsid w:val="002605E4"/>
    <w:rsid w:val="00262121"/>
    <w:rsid w:val="00262816"/>
    <w:rsid w:val="00262EEA"/>
    <w:rsid w:val="00262F7F"/>
    <w:rsid w:val="002632C9"/>
    <w:rsid w:val="0026346B"/>
    <w:rsid w:val="002635CF"/>
    <w:rsid w:val="002638AE"/>
    <w:rsid w:val="00264478"/>
    <w:rsid w:val="00264A19"/>
    <w:rsid w:val="00264CCA"/>
    <w:rsid w:val="00265E79"/>
    <w:rsid w:val="002662ED"/>
    <w:rsid w:val="002663E8"/>
    <w:rsid w:val="00266677"/>
    <w:rsid w:val="002672C6"/>
    <w:rsid w:val="0027014E"/>
    <w:rsid w:val="00270900"/>
    <w:rsid w:val="00270D89"/>
    <w:rsid w:val="00270FCB"/>
    <w:rsid w:val="00271120"/>
    <w:rsid w:val="00271785"/>
    <w:rsid w:val="00271EE7"/>
    <w:rsid w:val="00272011"/>
    <w:rsid w:val="00273330"/>
    <w:rsid w:val="00273B7F"/>
    <w:rsid w:val="00273E35"/>
    <w:rsid w:val="0027475D"/>
    <w:rsid w:val="00274F41"/>
    <w:rsid w:val="00275179"/>
    <w:rsid w:val="00275239"/>
    <w:rsid w:val="002755D6"/>
    <w:rsid w:val="00275924"/>
    <w:rsid w:val="00275ADB"/>
    <w:rsid w:val="00275FAE"/>
    <w:rsid w:val="0027610F"/>
    <w:rsid w:val="002762D3"/>
    <w:rsid w:val="002763D5"/>
    <w:rsid w:val="00276538"/>
    <w:rsid w:val="00276C46"/>
    <w:rsid w:val="00277B8A"/>
    <w:rsid w:val="0028073C"/>
    <w:rsid w:val="00281422"/>
    <w:rsid w:val="00282B50"/>
    <w:rsid w:val="0028399B"/>
    <w:rsid w:val="00283F42"/>
    <w:rsid w:val="00284799"/>
    <w:rsid w:val="00284D84"/>
    <w:rsid w:val="00285647"/>
    <w:rsid w:val="002858F0"/>
    <w:rsid w:val="00285982"/>
    <w:rsid w:val="002859A8"/>
    <w:rsid w:val="00285BB0"/>
    <w:rsid w:val="00286299"/>
    <w:rsid w:val="00286993"/>
    <w:rsid w:val="00286D4B"/>
    <w:rsid w:val="00287007"/>
    <w:rsid w:val="0028764A"/>
    <w:rsid w:val="00287F53"/>
    <w:rsid w:val="00287FF0"/>
    <w:rsid w:val="00290C06"/>
    <w:rsid w:val="002914DC"/>
    <w:rsid w:val="00291B81"/>
    <w:rsid w:val="00291F17"/>
    <w:rsid w:val="002925BD"/>
    <w:rsid w:val="002937A0"/>
    <w:rsid w:val="00293C85"/>
    <w:rsid w:val="002945D8"/>
    <w:rsid w:val="00294C2E"/>
    <w:rsid w:val="00295124"/>
    <w:rsid w:val="0029564A"/>
    <w:rsid w:val="00295815"/>
    <w:rsid w:val="00296B51"/>
    <w:rsid w:val="00296BCC"/>
    <w:rsid w:val="0029732C"/>
    <w:rsid w:val="002976FD"/>
    <w:rsid w:val="0029777A"/>
    <w:rsid w:val="00297D80"/>
    <w:rsid w:val="00297FA7"/>
    <w:rsid w:val="002A0797"/>
    <w:rsid w:val="002A09BA"/>
    <w:rsid w:val="002A0CA3"/>
    <w:rsid w:val="002A0DF2"/>
    <w:rsid w:val="002A10DA"/>
    <w:rsid w:val="002A1183"/>
    <w:rsid w:val="002A19FC"/>
    <w:rsid w:val="002A3770"/>
    <w:rsid w:val="002A39D8"/>
    <w:rsid w:val="002A3D3F"/>
    <w:rsid w:val="002A3E1D"/>
    <w:rsid w:val="002A403E"/>
    <w:rsid w:val="002A43A2"/>
    <w:rsid w:val="002A484B"/>
    <w:rsid w:val="002A4C86"/>
    <w:rsid w:val="002A4F70"/>
    <w:rsid w:val="002A50BA"/>
    <w:rsid w:val="002A5C22"/>
    <w:rsid w:val="002A5D6A"/>
    <w:rsid w:val="002A5D8B"/>
    <w:rsid w:val="002A5E92"/>
    <w:rsid w:val="002A5F75"/>
    <w:rsid w:val="002A6245"/>
    <w:rsid w:val="002A6E72"/>
    <w:rsid w:val="002A742A"/>
    <w:rsid w:val="002A74BA"/>
    <w:rsid w:val="002A77E0"/>
    <w:rsid w:val="002A78B2"/>
    <w:rsid w:val="002A7939"/>
    <w:rsid w:val="002A7C6B"/>
    <w:rsid w:val="002B0051"/>
    <w:rsid w:val="002B09C7"/>
    <w:rsid w:val="002B138F"/>
    <w:rsid w:val="002B1461"/>
    <w:rsid w:val="002B1641"/>
    <w:rsid w:val="002B1C88"/>
    <w:rsid w:val="002B2748"/>
    <w:rsid w:val="002B29EC"/>
    <w:rsid w:val="002B2FFD"/>
    <w:rsid w:val="002B30CF"/>
    <w:rsid w:val="002B41A8"/>
    <w:rsid w:val="002B44F2"/>
    <w:rsid w:val="002B4507"/>
    <w:rsid w:val="002B4A1F"/>
    <w:rsid w:val="002B4F46"/>
    <w:rsid w:val="002B59C0"/>
    <w:rsid w:val="002B61CA"/>
    <w:rsid w:val="002B6A9E"/>
    <w:rsid w:val="002B71BD"/>
    <w:rsid w:val="002B753F"/>
    <w:rsid w:val="002B7821"/>
    <w:rsid w:val="002B78A5"/>
    <w:rsid w:val="002B7C16"/>
    <w:rsid w:val="002B7CD2"/>
    <w:rsid w:val="002B7CFE"/>
    <w:rsid w:val="002C05A7"/>
    <w:rsid w:val="002C0B95"/>
    <w:rsid w:val="002C0C4E"/>
    <w:rsid w:val="002C0C52"/>
    <w:rsid w:val="002C0F52"/>
    <w:rsid w:val="002C1028"/>
    <w:rsid w:val="002C124C"/>
    <w:rsid w:val="002C20EA"/>
    <w:rsid w:val="002C2435"/>
    <w:rsid w:val="002C2CD2"/>
    <w:rsid w:val="002C2D08"/>
    <w:rsid w:val="002C2D8F"/>
    <w:rsid w:val="002C32F1"/>
    <w:rsid w:val="002C3D3B"/>
    <w:rsid w:val="002C43D5"/>
    <w:rsid w:val="002C4701"/>
    <w:rsid w:val="002C48ED"/>
    <w:rsid w:val="002C536A"/>
    <w:rsid w:val="002C5972"/>
    <w:rsid w:val="002C731F"/>
    <w:rsid w:val="002C74E7"/>
    <w:rsid w:val="002C754D"/>
    <w:rsid w:val="002C7C5D"/>
    <w:rsid w:val="002C7E49"/>
    <w:rsid w:val="002D0111"/>
    <w:rsid w:val="002D0330"/>
    <w:rsid w:val="002D0CD8"/>
    <w:rsid w:val="002D0E09"/>
    <w:rsid w:val="002D0E3B"/>
    <w:rsid w:val="002D1D16"/>
    <w:rsid w:val="002D2182"/>
    <w:rsid w:val="002D23A8"/>
    <w:rsid w:val="002D26F6"/>
    <w:rsid w:val="002D2845"/>
    <w:rsid w:val="002D29A0"/>
    <w:rsid w:val="002D2F46"/>
    <w:rsid w:val="002D3B9D"/>
    <w:rsid w:val="002D3E8F"/>
    <w:rsid w:val="002D458E"/>
    <w:rsid w:val="002D4F5A"/>
    <w:rsid w:val="002D5002"/>
    <w:rsid w:val="002D5195"/>
    <w:rsid w:val="002D6053"/>
    <w:rsid w:val="002D6649"/>
    <w:rsid w:val="002D6A7E"/>
    <w:rsid w:val="002D6F24"/>
    <w:rsid w:val="002D70C0"/>
    <w:rsid w:val="002D75A0"/>
    <w:rsid w:val="002D7A5A"/>
    <w:rsid w:val="002E127B"/>
    <w:rsid w:val="002E1669"/>
    <w:rsid w:val="002E17B6"/>
    <w:rsid w:val="002E1EDC"/>
    <w:rsid w:val="002E1F7B"/>
    <w:rsid w:val="002E2192"/>
    <w:rsid w:val="002E2195"/>
    <w:rsid w:val="002E2390"/>
    <w:rsid w:val="002E30DA"/>
    <w:rsid w:val="002E3325"/>
    <w:rsid w:val="002E38DE"/>
    <w:rsid w:val="002E3AD1"/>
    <w:rsid w:val="002E5238"/>
    <w:rsid w:val="002E5498"/>
    <w:rsid w:val="002E5C26"/>
    <w:rsid w:val="002E6018"/>
    <w:rsid w:val="002E654D"/>
    <w:rsid w:val="002E68A2"/>
    <w:rsid w:val="002E69D2"/>
    <w:rsid w:val="002E6D8F"/>
    <w:rsid w:val="002E7277"/>
    <w:rsid w:val="002E7558"/>
    <w:rsid w:val="002E7932"/>
    <w:rsid w:val="002E799D"/>
    <w:rsid w:val="002E7A6F"/>
    <w:rsid w:val="002E7EF2"/>
    <w:rsid w:val="002F01DD"/>
    <w:rsid w:val="002F01F4"/>
    <w:rsid w:val="002F02E1"/>
    <w:rsid w:val="002F080F"/>
    <w:rsid w:val="002F096C"/>
    <w:rsid w:val="002F0C25"/>
    <w:rsid w:val="002F1D3F"/>
    <w:rsid w:val="002F1D4A"/>
    <w:rsid w:val="002F1EF0"/>
    <w:rsid w:val="002F20A0"/>
    <w:rsid w:val="002F2A57"/>
    <w:rsid w:val="002F2D57"/>
    <w:rsid w:val="002F3D02"/>
    <w:rsid w:val="002F436F"/>
    <w:rsid w:val="002F4395"/>
    <w:rsid w:val="002F45E5"/>
    <w:rsid w:val="002F47A7"/>
    <w:rsid w:val="002F47A8"/>
    <w:rsid w:val="002F484D"/>
    <w:rsid w:val="002F4BBF"/>
    <w:rsid w:val="002F4F59"/>
    <w:rsid w:val="002F57D4"/>
    <w:rsid w:val="002F5E4F"/>
    <w:rsid w:val="002F601A"/>
    <w:rsid w:val="002F648D"/>
    <w:rsid w:val="002F6F46"/>
    <w:rsid w:val="002F706B"/>
    <w:rsid w:val="002F736B"/>
    <w:rsid w:val="002F76CB"/>
    <w:rsid w:val="002F7D4B"/>
    <w:rsid w:val="002F7FB3"/>
    <w:rsid w:val="00301144"/>
    <w:rsid w:val="003017F4"/>
    <w:rsid w:val="00302049"/>
    <w:rsid w:val="0030320B"/>
    <w:rsid w:val="00303292"/>
    <w:rsid w:val="00303776"/>
    <w:rsid w:val="00303F09"/>
    <w:rsid w:val="003040A4"/>
    <w:rsid w:val="003041AA"/>
    <w:rsid w:val="0030472F"/>
    <w:rsid w:val="00305DC8"/>
    <w:rsid w:val="00306469"/>
    <w:rsid w:val="0030646F"/>
    <w:rsid w:val="00306A7C"/>
    <w:rsid w:val="00306B9B"/>
    <w:rsid w:val="00306DD7"/>
    <w:rsid w:val="00307606"/>
    <w:rsid w:val="00307C93"/>
    <w:rsid w:val="003111BA"/>
    <w:rsid w:val="00311713"/>
    <w:rsid w:val="003118A4"/>
    <w:rsid w:val="00311B07"/>
    <w:rsid w:val="00311BA6"/>
    <w:rsid w:val="00311E50"/>
    <w:rsid w:val="0031210F"/>
    <w:rsid w:val="003124AE"/>
    <w:rsid w:val="00312676"/>
    <w:rsid w:val="003128A1"/>
    <w:rsid w:val="00312F2B"/>
    <w:rsid w:val="00313923"/>
    <w:rsid w:val="00313A60"/>
    <w:rsid w:val="00313EB4"/>
    <w:rsid w:val="003145BC"/>
    <w:rsid w:val="003149E5"/>
    <w:rsid w:val="00314E7C"/>
    <w:rsid w:val="00315868"/>
    <w:rsid w:val="00315A68"/>
    <w:rsid w:val="00315CC6"/>
    <w:rsid w:val="0031616F"/>
    <w:rsid w:val="00316242"/>
    <w:rsid w:val="00316EC9"/>
    <w:rsid w:val="00316FCE"/>
    <w:rsid w:val="00317103"/>
    <w:rsid w:val="003172E6"/>
    <w:rsid w:val="00317504"/>
    <w:rsid w:val="00317F62"/>
    <w:rsid w:val="00317FF6"/>
    <w:rsid w:val="00320554"/>
    <w:rsid w:val="0032198C"/>
    <w:rsid w:val="00321FFC"/>
    <w:rsid w:val="0032200C"/>
    <w:rsid w:val="00322429"/>
    <w:rsid w:val="00322E9B"/>
    <w:rsid w:val="00323CA8"/>
    <w:rsid w:val="00323DA4"/>
    <w:rsid w:val="00323E65"/>
    <w:rsid w:val="00323F38"/>
    <w:rsid w:val="00324194"/>
    <w:rsid w:val="00324833"/>
    <w:rsid w:val="00324CF7"/>
    <w:rsid w:val="003259C4"/>
    <w:rsid w:val="003262D1"/>
    <w:rsid w:val="0032679C"/>
    <w:rsid w:val="0032695C"/>
    <w:rsid w:val="003275FA"/>
    <w:rsid w:val="00327987"/>
    <w:rsid w:val="00327B53"/>
    <w:rsid w:val="00327D79"/>
    <w:rsid w:val="00327DAF"/>
    <w:rsid w:val="00330207"/>
    <w:rsid w:val="00330386"/>
    <w:rsid w:val="00330884"/>
    <w:rsid w:val="00330DA3"/>
    <w:rsid w:val="00330DAF"/>
    <w:rsid w:val="00330DB2"/>
    <w:rsid w:val="00331719"/>
    <w:rsid w:val="00331C5F"/>
    <w:rsid w:val="00331DA9"/>
    <w:rsid w:val="003327D2"/>
    <w:rsid w:val="0033317C"/>
    <w:rsid w:val="00333409"/>
    <w:rsid w:val="00333D9F"/>
    <w:rsid w:val="00335264"/>
    <w:rsid w:val="00335ABD"/>
    <w:rsid w:val="00335F46"/>
    <w:rsid w:val="0033633A"/>
    <w:rsid w:val="0033665C"/>
    <w:rsid w:val="00336906"/>
    <w:rsid w:val="00336C8C"/>
    <w:rsid w:val="00336F45"/>
    <w:rsid w:val="0033711F"/>
    <w:rsid w:val="0033786E"/>
    <w:rsid w:val="00337A6E"/>
    <w:rsid w:val="00340273"/>
    <w:rsid w:val="00340601"/>
    <w:rsid w:val="00340669"/>
    <w:rsid w:val="00340A15"/>
    <w:rsid w:val="00341129"/>
    <w:rsid w:val="00341DE3"/>
    <w:rsid w:val="00344422"/>
    <w:rsid w:val="00344D39"/>
    <w:rsid w:val="00345326"/>
    <w:rsid w:val="003456C5"/>
    <w:rsid w:val="0034587D"/>
    <w:rsid w:val="00345DF9"/>
    <w:rsid w:val="00346814"/>
    <w:rsid w:val="003469C6"/>
    <w:rsid w:val="003469E1"/>
    <w:rsid w:val="003471EE"/>
    <w:rsid w:val="003474FB"/>
    <w:rsid w:val="00347637"/>
    <w:rsid w:val="00347B31"/>
    <w:rsid w:val="00347CBB"/>
    <w:rsid w:val="00350109"/>
    <w:rsid w:val="00350579"/>
    <w:rsid w:val="00350DA9"/>
    <w:rsid w:val="00351E9D"/>
    <w:rsid w:val="003522C3"/>
    <w:rsid w:val="003523EB"/>
    <w:rsid w:val="00353169"/>
    <w:rsid w:val="00353410"/>
    <w:rsid w:val="003534D5"/>
    <w:rsid w:val="00353EA9"/>
    <w:rsid w:val="003542FC"/>
    <w:rsid w:val="00355023"/>
    <w:rsid w:val="0035533A"/>
    <w:rsid w:val="00355366"/>
    <w:rsid w:val="00355F7C"/>
    <w:rsid w:val="003569FB"/>
    <w:rsid w:val="003572F1"/>
    <w:rsid w:val="00357749"/>
    <w:rsid w:val="003577B0"/>
    <w:rsid w:val="00357826"/>
    <w:rsid w:val="003607DB"/>
    <w:rsid w:val="00360A0E"/>
    <w:rsid w:val="00360AA5"/>
    <w:rsid w:val="00361183"/>
    <w:rsid w:val="00361582"/>
    <w:rsid w:val="00362937"/>
    <w:rsid w:val="00362E10"/>
    <w:rsid w:val="003632E7"/>
    <w:rsid w:val="0036509F"/>
    <w:rsid w:val="00365198"/>
    <w:rsid w:val="00366732"/>
    <w:rsid w:val="0036774C"/>
    <w:rsid w:val="00370C31"/>
    <w:rsid w:val="00370DA8"/>
    <w:rsid w:val="003714BE"/>
    <w:rsid w:val="0037174D"/>
    <w:rsid w:val="00371A2F"/>
    <w:rsid w:val="00371BDC"/>
    <w:rsid w:val="00372496"/>
    <w:rsid w:val="00372831"/>
    <w:rsid w:val="003733FA"/>
    <w:rsid w:val="0037397B"/>
    <w:rsid w:val="00373A84"/>
    <w:rsid w:val="00373E2E"/>
    <w:rsid w:val="00373FA5"/>
    <w:rsid w:val="0037421C"/>
    <w:rsid w:val="003747E0"/>
    <w:rsid w:val="00375135"/>
    <w:rsid w:val="00375185"/>
    <w:rsid w:val="0037567D"/>
    <w:rsid w:val="00375EFF"/>
    <w:rsid w:val="0037649F"/>
    <w:rsid w:val="003765F8"/>
    <w:rsid w:val="003778BF"/>
    <w:rsid w:val="00380188"/>
    <w:rsid w:val="0038026B"/>
    <w:rsid w:val="0038064F"/>
    <w:rsid w:val="00380F75"/>
    <w:rsid w:val="0038115F"/>
    <w:rsid w:val="003812FC"/>
    <w:rsid w:val="003817CD"/>
    <w:rsid w:val="00381947"/>
    <w:rsid w:val="003821DB"/>
    <w:rsid w:val="003822EF"/>
    <w:rsid w:val="00382491"/>
    <w:rsid w:val="003826C9"/>
    <w:rsid w:val="00383721"/>
    <w:rsid w:val="0038383F"/>
    <w:rsid w:val="00383CBD"/>
    <w:rsid w:val="003842DD"/>
    <w:rsid w:val="0038542F"/>
    <w:rsid w:val="00385CEE"/>
    <w:rsid w:val="00385D83"/>
    <w:rsid w:val="0038609C"/>
    <w:rsid w:val="0038640F"/>
    <w:rsid w:val="00386454"/>
    <w:rsid w:val="00386F15"/>
    <w:rsid w:val="003872EE"/>
    <w:rsid w:val="00387E2F"/>
    <w:rsid w:val="00391433"/>
    <w:rsid w:val="00391D7A"/>
    <w:rsid w:val="00392FBD"/>
    <w:rsid w:val="003933BA"/>
    <w:rsid w:val="00393BE1"/>
    <w:rsid w:val="003942DA"/>
    <w:rsid w:val="00394709"/>
    <w:rsid w:val="003949EB"/>
    <w:rsid w:val="003954B5"/>
    <w:rsid w:val="00396234"/>
    <w:rsid w:val="00396587"/>
    <w:rsid w:val="00396966"/>
    <w:rsid w:val="00396E0C"/>
    <w:rsid w:val="0039757E"/>
    <w:rsid w:val="003A0AC4"/>
    <w:rsid w:val="003A1063"/>
    <w:rsid w:val="003A1A64"/>
    <w:rsid w:val="003A1F96"/>
    <w:rsid w:val="003A1FD0"/>
    <w:rsid w:val="003A231E"/>
    <w:rsid w:val="003A26AE"/>
    <w:rsid w:val="003A2DC0"/>
    <w:rsid w:val="003A334A"/>
    <w:rsid w:val="003A38BF"/>
    <w:rsid w:val="003A3BB9"/>
    <w:rsid w:val="003A3EF7"/>
    <w:rsid w:val="003A45B2"/>
    <w:rsid w:val="003A4D81"/>
    <w:rsid w:val="003A69D8"/>
    <w:rsid w:val="003A70D3"/>
    <w:rsid w:val="003A7201"/>
    <w:rsid w:val="003A78E3"/>
    <w:rsid w:val="003B02CB"/>
    <w:rsid w:val="003B0810"/>
    <w:rsid w:val="003B09A6"/>
    <w:rsid w:val="003B0A63"/>
    <w:rsid w:val="003B139C"/>
    <w:rsid w:val="003B1BEE"/>
    <w:rsid w:val="003B1BFB"/>
    <w:rsid w:val="003B2034"/>
    <w:rsid w:val="003B2B84"/>
    <w:rsid w:val="003B2C19"/>
    <w:rsid w:val="003B2C24"/>
    <w:rsid w:val="003B2FC8"/>
    <w:rsid w:val="003B341B"/>
    <w:rsid w:val="003B3813"/>
    <w:rsid w:val="003B44E7"/>
    <w:rsid w:val="003B4519"/>
    <w:rsid w:val="003B4740"/>
    <w:rsid w:val="003B4851"/>
    <w:rsid w:val="003B49DC"/>
    <w:rsid w:val="003B4F41"/>
    <w:rsid w:val="003B5565"/>
    <w:rsid w:val="003B5585"/>
    <w:rsid w:val="003B5868"/>
    <w:rsid w:val="003B5A6F"/>
    <w:rsid w:val="003B5B87"/>
    <w:rsid w:val="003B5D86"/>
    <w:rsid w:val="003B6017"/>
    <w:rsid w:val="003B632E"/>
    <w:rsid w:val="003B65E7"/>
    <w:rsid w:val="003B71E0"/>
    <w:rsid w:val="003B765C"/>
    <w:rsid w:val="003C0CF3"/>
    <w:rsid w:val="003C0D3D"/>
    <w:rsid w:val="003C0FDB"/>
    <w:rsid w:val="003C1492"/>
    <w:rsid w:val="003C1E6E"/>
    <w:rsid w:val="003C1E98"/>
    <w:rsid w:val="003C31C2"/>
    <w:rsid w:val="003C31D8"/>
    <w:rsid w:val="003C38D2"/>
    <w:rsid w:val="003C440E"/>
    <w:rsid w:val="003C4875"/>
    <w:rsid w:val="003C4953"/>
    <w:rsid w:val="003C4B01"/>
    <w:rsid w:val="003C57C2"/>
    <w:rsid w:val="003C5AE2"/>
    <w:rsid w:val="003C5B1E"/>
    <w:rsid w:val="003C5B93"/>
    <w:rsid w:val="003C5FED"/>
    <w:rsid w:val="003C6CCA"/>
    <w:rsid w:val="003C7563"/>
    <w:rsid w:val="003C7DAA"/>
    <w:rsid w:val="003C7FAD"/>
    <w:rsid w:val="003D03D7"/>
    <w:rsid w:val="003D19B5"/>
    <w:rsid w:val="003D2315"/>
    <w:rsid w:val="003D2FAE"/>
    <w:rsid w:val="003D349D"/>
    <w:rsid w:val="003D402D"/>
    <w:rsid w:val="003D4D6D"/>
    <w:rsid w:val="003D4EFE"/>
    <w:rsid w:val="003D4FE8"/>
    <w:rsid w:val="003D55C1"/>
    <w:rsid w:val="003D5CC5"/>
    <w:rsid w:val="003D6277"/>
    <w:rsid w:val="003D65B3"/>
    <w:rsid w:val="003D6AF8"/>
    <w:rsid w:val="003D6FCD"/>
    <w:rsid w:val="003D7550"/>
    <w:rsid w:val="003D7793"/>
    <w:rsid w:val="003D7889"/>
    <w:rsid w:val="003D78DF"/>
    <w:rsid w:val="003D7AEC"/>
    <w:rsid w:val="003D7D43"/>
    <w:rsid w:val="003E012F"/>
    <w:rsid w:val="003E0160"/>
    <w:rsid w:val="003E0DA0"/>
    <w:rsid w:val="003E0E46"/>
    <w:rsid w:val="003E12A8"/>
    <w:rsid w:val="003E1408"/>
    <w:rsid w:val="003E2027"/>
    <w:rsid w:val="003E2347"/>
    <w:rsid w:val="003E23B5"/>
    <w:rsid w:val="003E25F0"/>
    <w:rsid w:val="003E2617"/>
    <w:rsid w:val="003E283F"/>
    <w:rsid w:val="003E2A35"/>
    <w:rsid w:val="003E3096"/>
    <w:rsid w:val="003E3539"/>
    <w:rsid w:val="003E37DC"/>
    <w:rsid w:val="003E3C79"/>
    <w:rsid w:val="003E4556"/>
    <w:rsid w:val="003E45C4"/>
    <w:rsid w:val="003E45E7"/>
    <w:rsid w:val="003E4659"/>
    <w:rsid w:val="003E4759"/>
    <w:rsid w:val="003E55AD"/>
    <w:rsid w:val="003E55CA"/>
    <w:rsid w:val="003E6C0A"/>
    <w:rsid w:val="003E7240"/>
    <w:rsid w:val="003E72AB"/>
    <w:rsid w:val="003E7CB2"/>
    <w:rsid w:val="003F03DB"/>
    <w:rsid w:val="003F04FB"/>
    <w:rsid w:val="003F07C5"/>
    <w:rsid w:val="003F092E"/>
    <w:rsid w:val="003F153F"/>
    <w:rsid w:val="003F3513"/>
    <w:rsid w:val="003F382E"/>
    <w:rsid w:val="003F3AA2"/>
    <w:rsid w:val="003F3B7B"/>
    <w:rsid w:val="003F3F91"/>
    <w:rsid w:val="003F4487"/>
    <w:rsid w:val="003F4BA1"/>
    <w:rsid w:val="003F51C3"/>
    <w:rsid w:val="003F56F3"/>
    <w:rsid w:val="003F5A58"/>
    <w:rsid w:val="003F6275"/>
    <w:rsid w:val="003F74BE"/>
    <w:rsid w:val="003F7DA2"/>
    <w:rsid w:val="00400161"/>
    <w:rsid w:val="00400348"/>
    <w:rsid w:val="00400A83"/>
    <w:rsid w:val="00401821"/>
    <w:rsid w:val="00402590"/>
    <w:rsid w:val="0040394D"/>
    <w:rsid w:val="00403EFF"/>
    <w:rsid w:val="00403F78"/>
    <w:rsid w:val="004044B2"/>
    <w:rsid w:val="004047F6"/>
    <w:rsid w:val="00404923"/>
    <w:rsid w:val="00404EE9"/>
    <w:rsid w:val="00405417"/>
    <w:rsid w:val="00405695"/>
    <w:rsid w:val="0040569B"/>
    <w:rsid w:val="00405854"/>
    <w:rsid w:val="004058D3"/>
    <w:rsid w:val="00405FE6"/>
    <w:rsid w:val="004060F5"/>
    <w:rsid w:val="004061F4"/>
    <w:rsid w:val="004067A8"/>
    <w:rsid w:val="00406991"/>
    <w:rsid w:val="00406C0D"/>
    <w:rsid w:val="00406C8C"/>
    <w:rsid w:val="00407048"/>
    <w:rsid w:val="004073D7"/>
    <w:rsid w:val="00407689"/>
    <w:rsid w:val="004079B5"/>
    <w:rsid w:val="00407BAB"/>
    <w:rsid w:val="00407F01"/>
    <w:rsid w:val="004105D8"/>
    <w:rsid w:val="00410759"/>
    <w:rsid w:val="00410826"/>
    <w:rsid w:val="00410A93"/>
    <w:rsid w:val="004111D6"/>
    <w:rsid w:val="004117EE"/>
    <w:rsid w:val="00412136"/>
    <w:rsid w:val="0041285F"/>
    <w:rsid w:val="00412C80"/>
    <w:rsid w:val="00412DD0"/>
    <w:rsid w:val="00413332"/>
    <w:rsid w:val="004133B0"/>
    <w:rsid w:val="00413509"/>
    <w:rsid w:val="00414812"/>
    <w:rsid w:val="00414831"/>
    <w:rsid w:val="0041490A"/>
    <w:rsid w:val="0041508E"/>
    <w:rsid w:val="004156F3"/>
    <w:rsid w:val="0041578A"/>
    <w:rsid w:val="00415A12"/>
    <w:rsid w:val="00415C01"/>
    <w:rsid w:val="0041603F"/>
    <w:rsid w:val="004166A8"/>
    <w:rsid w:val="004166CF"/>
    <w:rsid w:val="0041671D"/>
    <w:rsid w:val="0041698C"/>
    <w:rsid w:val="00417158"/>
    <w:rsid w:val="00417576"/>
    <w:rsid w:val="00417F26"/>
    <w:rsid w:val="0042038D"/>
    <w:rsid w:val="0042180C"/>
    <w:rsid w:val="004226AA"/>
    <w:rsid w:val="00423131"/>
    <w:rsid w:val="00423D89"/>
    <w:rsid w:val="00424142"/>
    <w:rsid w:val="0042537F"/>
    <w:rsid w:val="004253FF"/>
    <w:rsid w:val="00425579"/>
    <w:rsid w:val="00425B48"/>
    <w:rsid w:val="00425D08"/>
    <w:rsid w:val="00426F98"/>
    <w:rsid w:val="00426FEA"/>
    <w:rsid w:val="0042729A"/>
    <w:rsid w:val="00427B2A"/>
    <w:rsid w:val="00427DBF"/>
    <w:rsid w:val="00427FCD"/>
    <w:rsid w:val="00430A4A"/>
    <w:rsid w:val="004313A6"/>
    <w:rsid w:val="00431BD2"/>
    <w:rsid w:val="00432677"/>
    <w:rsid w:val="00432913"/>
    <w:rsid w:val="00432C1A"/>
    <w:rsid w:val="00432D66"/>
    <w:rsid w:val="00433466"/>
    <w:rsid w:val="00433795"/>
    <w:rsid w:val="00433926"/>
    <w:rsid w:val="00433BEB"/>
    <w:rsid w:val="00433E32"/>
    <w:rsid w:val="004342FE"/>
    <w:rsid w:val="004346A6"/>
    <w:rsid w:val="00434776"/>
    <w:rsid w:val="00434913"/>
    <w:rsid w:val="00434C11"/>
    <w:rsid w:val="00434DF2"/>
    <w:rsid w:val="00434FD9"/>
    <w:rsid w:val="00435E3E"/>
    <w:rsid w:val="00435F8C"/>
    <w:rsid w:val="004361B2"/>
    <w:rsid w:val="0043625C"/>
    <w:rsid w:val="0043666D"/>
    <w:rsid w:val="004367B3"/>
    <w:rsid w:val="00436B76"/>
    <w:rsid w:val="00436C42"/>
    <w:rsid w:val="00436F31"/>
    <w:rsid w:val="0043725F"/>
    <w:rsid w:val="004420BB"/>
    <w:rsid w:val="00442C7F"/>
    <w:rsid w:val="00442CBD"/>
    <w:rsid w:val="00442F4F"/>
    <w:rsid w:val="004430A7"/>
    <w:rsid w:val="004433C9"/>
    <w:rsid w:val="004438B1"/>
    <w:rsid w:val="00443A2F"/>
    <w:rsid w:val="00443AAA"/>
    <w:rsid w:val="004453C5"/>
    <w:rsid w:val="004454D7"/>
    <w:rsid w:val="00445BD5"/>
    <w:rsid w:val="004463A8"/>
    <w:rsid w:val="004475F4"/>
    <w:rsid w:val="00447B92"/>
    <w:rsid w:val="00450596"/>
    <w:rsid w:val="00450C85"/>
    <w:rsid w:val="00450CF5"/>
    <w:rsid w:val="00451067"/>
    <w:rsid w:val="00451977"/>
    <w:rsid w:val="0045243C"/>
    <w:rsid w:val="0045252D"/>
    <w:rsid w:val="00452DFB"/>
    <w:rsid w:val="0045396E"/>
    <w:rsid w:val="004539B1"/>
    <w:rsid w:val="00453CF3"/>
    <w:rsid w:val="0045546A"/>
    <w:rsid w:val="004557BD"/>
    <w:rsid w:val="00456FEB"/>
    <w:rsid w:val="00457044"/>
    <w:rsid w:val="004571EF"/>
    <w:rsid w:val="0045774E"/>
    <w:rsid w:val="0046047E"/>
    <w:rsid w:val="00460A53"/>
    <w:rsid w:val="0046163E"/>
    <w:rsid w:val="00461A21"/>
    <w:rsid w:val="00461B4F"/>
    <w:rsid w:val="004625B8"/>
    <w:rsid w:val="00462712"/>
    <w:rsid w:val="00462B23"/>
    <w:rsid w:val="00463381"/>
    <w:rsid w:val="004635DF"/>
    <w:rsid w:val="00463DF2"/>
    <w:rsid w:val="00463F2F"/>
    <w:rsid w:val="00463F8E"/>
    <w:rsid w:val="00465085"/>
    <w:rsid w:val="004651EF"/>
    <w:rsid w:val="00465658"/>
    <w:rsid w:val="00465E21"/>
    <w:rsid w:val="00465F11"/>
    <w:rsid w:val="00466BAB"/>
    <w:rsid w:val="00467C6E"/>
    <w:rsid w:val="00471063"/>
    <w:rsid w:val="0047154C"/>
    <w:rsid w:val="00471932"/>
    <w:rsid w:val="00471E8F"/>
    <w:rsid w:val="00472E93"/>
    <w:rsid w:val="004730D1"/>
    <w:rsid w:val="0047311E"/>
    <w:rsid w:val="00473178"/>
    <w:rsid w:val="004736A7"/>
    <w:rsid w:val="004738B1"/>
    <w:rsid w:val="00473BCD"/>
    <w:rsid w:val="00473F39"/>
    <w:rsid w:val="00474E60"/>
    <w:rsid w:val="00475444"/>
    <w:rsid w:val="0047547A"/>
    <w:rsid w:val="00476032"/>
    <w:rsid w:val="004763E0"/>
    <w:rsid w:val="00476AE0"/>
    <w:rsid w:val="00480785"/>
    <w:rsid w:val="00480D05"/>
    <w:rsid w:val="00481362"/>
    <w:rsid w:val="004817AD"/>
    <w:rsid w:val="004837C6"/>
    <w:rsid w:val="004837C9"/>
    <w:rsid w:val="004837D2"/>
    <w:rsid w:val="00484339"/>
    <w:rsid w:val="0048441E"/>
    <w:rsid w:val="00484502"/>
    <w:rsid w:val="004849A2"/>
    <w:rsid w:val="00485166"/>
    <w:rsid w:val="00485342"/>
    <w:rsid w:val="004854D8"/>
    <w:rsid w:val="004858B7"/>
    <w:rsid w:val="00485AA4"/>
    <w:rsid w:val="00486123"/>
    <w:rsid w:val="00486194"/>
    <w:rsid w:val="00486413"/>
    <w:rsid w:val="004869F3"/>
    <w:rsid w:val="00487ECD"/>
    <w:rsid w:val="00487FF7"/>
    <w:rsid w:val="00490879"/>
    <w:rsid w:val="00490DDC"/>
    <w:rsid w:val="004919BE"/>
    <w:rsid w:val="00491B8D"/>
    <w:rsid w:val="004925DB"/>
    <w:rsid w:val="004926DE"/>
    <w:rsid w:val="0049392A"/>
    <w:rsid w:val="00493BF9"/>
    <w:rsid w:val="00493E9E"/>
    <w:rsid w:val="00493FD8"/>
    <w:rsid w:val="004940F0"/>
    <w:rsid w:val="004947AD"/>
    <w:rsid w:val="00494943"/>
    <w:rsid w:val="00494B11"/>
    <w:rsid w:val="00494B84"/>
    <w:rsid w:val="00494C5D"/>
    <w:rsid w:val="00494C7C"/>
    <w:rsid w:val="004954B2"/>
    <w:rsid w:val="00495F2F"/>
    <w:rsid w:val="00495F90"/>
    <w:rsid w:val="004960C8"/>
    <w:rsid w:val="0049659E"/>
    <w:rsid w:val="00496855"/>
    <w:rsid w:val="00496C60"/>
    <w:rsid w:val="00496D32"/>
    <w:rsid w:val="004973C1"/>
    <w:rsid w:val="0049767C"/>
    <w:rsid w:val="004A0217"/>
    <w:rsid w:val="004A07A9"/>
    <w:rsid w:val="004A1B02"/>
    <w:rsid w:val="004A1C7A"/>
    <w:rsid w:val="004A21BA"/>
    <w:rsid w:val="004A233E"/>
    <w:rsid w:val="004A2D25"/>
    <w:rsid w:val="004A2D3B"/>
    <w:rsid w:val="004A2DCD"/>
    <w:rsid w:val="004A3625"/>
    <w:rsid w:val="004A40D2"/>
    <w:rsid w:val="004A42B3"/>
    <w:rsid w:val="004A4485"/>
    <w:rsid w:val="004A4BC1"/>
    <w:rsid w:val="004A5211"/>
    <w:rsid w:val="004A5ACA"/>
    <w:rsid w:val="004A5DD5"/>
    <w:rsid w:val="004A61F8"/>
    <w:rsid w:val="004A631E"/>
    <w:rsid w:val="004A6541"/>
    <w:rsid w:val="004A6605"/>
    <w:rsid w:val="004A68D9"/>
    <w:rsid w:val="004A6D7A"/>
    <w:rsid w:val="004A6E4A"/>
    <w:rsid w:val="004A711D"/>
    <w:rsid w:val="004A7446"/>
    <w:rsid w:val="004A77FA"/>
    <w:rsid w:val="004B066F"/>
    <w:rsid w:val="004B0787"/>
    <w:rsid w:val="004B0BBB"/>
    <w:rsid w:val="004B1361"/>
    <w:rsid w:val="004B16BD"/>
    <w:rsid w:val="004B1702"/>
    <w:rsid w:val="004B19B4"/>
    <w:rsid w:val="004B19CB"/>
    <w:rsid w:val="004B1CF1"/>
    <w:rsid w:val="004B1E07"/>
    <w:rsid w:val="004B2263"/>
    <w:rsid w:val="004B2A2D"/>
    <w:rsid w:val="004B2BC5"/>
    <w:rsid w:val="004B2DA1"/>
    <w:rsid w:val="004B303A"/>
    <w:rsid w:val="004B3589"/>
    <w:rsid w:val="004B3FBE"/>
    <w:rsid w:val="004B416A"/>
    <w:rsid w:val="004B45D0"/>
    <w:rsid w:val="004B49D2"/>
    <w:rsid w:val="004B5112"/>
    <w:rsid w:val="004B52CF"/>
    <w:rsid w:val="004B5308"/>
    <w:rsid w:val="004B541D"/>
    <w:rsid w:val="004B5DBD"/>
    <w:rsid w:val="004B672E"/>
    <w:rsid w:val="004B6D87"/>
    <w:rsid w:val="004B7517"/>
    <w:rsid w:val="004C03C5"/>
    <w:rsid w:val="004C0571"/>
    <w:rsid w:val="004C0B45"/>
    <w:rsid w:val="004C0BE4"/>
    <w:rsid w:val="004C16D5"/>
    <w:rsid w:val="004C1AB3"/>
    <w:rsid w:val="004C2562"/>
    <w:rsid w:val="004C2932"/>
    <w:rsid w:val="004C2CBB"/>
    <w:rsid w:val="004C2DEE"/>
    <w:rsid w:val="004C2E26"/>
    <w:rsid w:val="004C347D"/>
    <w:rsid w:val="004C3EB0"/>
    <w:rsid w:val="004C48BA"/>
    <w:rsid w:val="004C49B2"/>
    <w:rsid w:val="004C4B41"/>
    <w:rsid w:val="004C51FE"/>
    <w:rsid w:val="004C6146"/>
    <w:rsid w:val="004C69F7"/>
    <w:rsid w:val="004C6E77"/>
    <w:rsid w:val="004C722A"/>
    <w:rsid w:val="004C77B7"/>
    <w:rsid w:val="004C7A6D"/>
    <w:rsid w:val="004D0BBF"/>
    <w:rsid w:val="004D0D8D"/>
    <w:rsid w:val="004D122F"/>
    <w:rsid w:val="004D157B"/>
    <w:rsid w:val="004D1A29"/>
    <w:rsid w:val="004D1AC1"/>
    <w:rsid w:val="004D225A"/>
    <w:rsid w:val="004D2C87"/>
    <w:rsid w:val="004D2CA1"/>
    <w:rsid w:val="004D30C8"/>
    <w:rsid w:val="004D3BEF"/>
    <w:rsid w:val="004D5128"/>
    <w:rsid w:val="004D5D5B"/>
    <w:rsid w:val="004D68E2"/>
    <w:rsid w:val="004D6943"/>
    <w:rsid w:val="004D6AC7"/>
    <w:rsid w:val="004D6E0D"/>
    <w:rsid w:val="004D716B"/>
    <w:rsid w:val="004D7363"/>
    <w:rsid w:val="004D7E48"/>
    <w:rsid w:val="004E04EA"/>
    <w:rsid w:val="004E0633"/>
    <w:rsid w:val="004E13B3"/>
    <w:rsid w:val="004E1680"/>
    <w:rsid w:val="004E1A16"/>
    <w:rsid w:val="004E1ED2"/>
    <w:rsid w:val="004E1EEE"/>
    <w:rsid w:val="004E247B"/>
    <w:rsid w:val="004E3530"/>
    <w:rsid w:val="004E3899"/>
    <w:rsid w:val="004E4370"/>
    <w:rsid w:val="004E50C6"/>
    <w:rsid w:val="004E53CE"/>
    <w:rsid w:val="004E5417"/>
    <w:rsid w:val="004E5BAD"/>
    <w:rsid w:val="004E62B9"/>
    <w:rsid w:val="004E698D"/>
    <w:rsid w:val="004E6B28"/>
    <w:rsid w:val="004E76C6"/>
    <w:rsid w:val="004E7C12"/>
    <w:rsid w:val="004F0140"/>
    <w:rsid w:val="004F16BD"/>
    <w:rsid w:val="004F183A"/>
    <w:rsid w:val="004F1E95"/>
    <w:rsid w:val="004F228E"/>
    <w:rsid w:val="004F3860"/>
    <w:rsid w:val="004F43E6"/>
    <w:rsid w:val="004F4738"/>
    <w:rsid w:val="004F493F"/>
    <w:rsid w:val="004F49A1"/>
    <w:rsid w:val="004F49C8"/>
    <w:rsid w:val="004F5961"/>
    <w:rsid w:val="004F5D2D"/>
    <w:rsid w:val="004F6E1D"/>
    <w:rsid w:val="004F6F25"/>
    <w:rsid w:val="004F705D"/>
    <w:rsid w:val="004F7C81"/>
    <w:rsid w:val="005000D6"/>
    <w:rsid w:val="00500122"/>
    <w:rsid w:val="00500AA6"/>
    <w:rsid w:val="00501517"/>
    <w:rsid w:val="00501D3D"/>
    <w:rsid w:val="005030EA"/>
    <w:rsid w:val="0050334A"/>
    <w:rsid w:val="00503B02"/>
    <w:rsid w:val="00503E1B"/>
    <w:rsid w:val="005040F9"/>
    <w:rsid w:val="00504683"/>
    <w:rsid w:val="00504794"/>
    <w:rsid w:val="0050499B"/>
    <w:rsid w:val="005056CE"/>
    <w:rsid w:val="00505B15"/>
    <w:rsid w:val="00505EBD"/>
    <w:rsid w:val="00506980"/>
    <w:rsid w:val="00506F14"/>
    <w:rsid w:val="00507039"/>
    <w:rsid w:val="0050725E"/>
    <w:rsid w:val="005072C4"/>
    <w:rsid w:val="0051008D"/>
    <w:rsid w:val="00510B1D"/>
    <w:rsid w:val="00511EC1"/>
    <w:rsid w:val="005120DD"/>
    <w:rsid w:val="005122D4"/>
    <w:rsid w:val="00512DE9"/>
    <w:rsid w:val="00513355"/>
    <w:rsid w:val="005133D5"/>
    <w:rsid w:val="00513773"/>
    <w:rsid w:val="00513CFD"/>
    <w:rsid w:val="00513E19"/>
    <w:rsid w:val="005140C1"/>
    <w:rsid w:val="00514297"/>
    <w:rsid w:val="00514667"/>
    <w:rsid w:val="00514F45"/>
    <w:rsid w:val="005153AD"/>
    <w:rsid w:val="005154FA"/>
    <w:rsid w:val="005159A8"/>
    <w:rsid w:val="00515B20"/>
    <w:rsid w:val="00515BC7"/>
    <w:rsid w:val="00515E05"/>
    <w:rsid w:val="00516447"/>
    <w:rsid w:val="005179BB"/>
    <w:rsid w:val="005200ED"/>
    <w:rsid w:val="00520365"/>
    <w:rsid w:val="0052052D"/>
    <w:rsid w:val="005211F7"/>
    <w:rsid w:val="0052219D"/>
    <w:rsid w:val="00522CBA"/>
    <w:rsid w:val="00522DC3"/>
    <w:rsid w:val="00522FDA"/>
    <w:rsid w:val="00523948"/>
    <w:rsid w:val="00523A78"/>
    <w:rsid w:val="00523EAC"/>
    <w:rsid w:val="00523F2B"/>
    <w:rsid w:val="00524183"/>
    <w:rsid w:val="0052436C"/>
    <w:rsid w:val="005246B2"/>
    <w:rsid w:val="00524BA1"/>
    <w:rsid w:val="00525008"/>
    <w:rsid w:val="005257A0"/>
    <w:rsid w:val="005261BA"/>
    <w:rsid w:val="0052754A"/>
    <w:rsid w:val="00527968"/>
    <w:rsid w:val="00527A64"/>
    <w:rsid w:val="00527DF4"/>
    <w:rsid w:val="00527FE8"/>
    <w:rsid w:val="00530050"/>
    <w:rsid w:val="00531868"/>
    <w:rsid w:val="00531A7C"/>
    <w:rsid w:val="00531AF6"/>
    <w:rsid w:val="00531C1D"/>
    <w:rsid w:val="005320CF"/>
    <w:rsid w:val="0053288F"/>
    <w:rsid w:val="005329B0"/>
    <w:rsid w:val="00533513"/>
    <w:rsid w:val="0053387C"/>
    <w:rsid w:val="0053424E"/>
    <w:rsid w:val="005344B1"/>
    <w:rsid w:val="0053485F"/>
    <w:rsid w:val="005352A3"/>
    <w:rsid w:val="00536A07"/>
    <w:rsid w:val="00536A9E"/>
    <w:rsid w:val="00536CA2"/>
    <w:rsid w:val="00536E05"/>
    <w:rsid w:val="00536FA4"/>
    <w:rsid w:val="005375CE"/>
    <w:rsid w:val="00537F33"/>
    <w:rsid w:val="00540282"/>
    <w:rsid w:val="00540730"/>
    <w:rsid w:val="0054113E"/>
    <w:rsid w:val="00541327"/>
    <w:rsid w:val="00541783"/>
    <w:rsid w:val="00541DC4"/>
    <w:rsid w:val="005421C2"/>
    <w:rsid w:val="00542377"/>
    <w:rsid w:val="005424CA"/>
    <w:rsid w:val="00542EFB"/>
    <w:rsid w:val="0054382C"/>
    <w:rsid w:val="005440B4"/>
    <w:rsid w:val="00544A51"/>
    <w:rsid w:val="00544AB2"/>
    <w:rsid w:val="00544B6D"/>
    <w:rsid w:val="0054549C"/>
    <w:rsid w:val="005458A3"/>
    <w:rsid w:val="00545B49"/>
    <w:rsid w:val="0054619E"/>
    <w:rsid w:val="00546782"/>
    <w:rsid w:val="00546C1C"/>
    <w:rsid w:val="00546D80"/>
    <w:rsid w:val="00547139"/>
    <w:rsid w:val="005473CE"/>
    <w:rsid w:val="005478AB"/>
    <w:rsid w:val="00547A21"/>
    <w:rsid w:val="00547B51"/>
    <w:rsid w:val="00547CB0"/>
    <w:rsid w:val="00547E0F"/>
    <w:rsid w:val="00547E3E"/>
    <w:rsid w:val="0055101F"/>
    <w:rsid w:val="00551487"/>
    <w:rsid w:val="0055166F"/>
    <w:rsid w:val="0055248C"/>
    <w:rsid w:val="00552655"/>
    <w:rsid w:val="005536B7"/>
    <w:rsid w:val="005539C4"/>
    <w:rsid w:val="00553B2A"/>
    <w:rsid w:val="00554CD2"/>
    <w:rsid w:val="00555A66"/>
    <w:rsid w:val="00556C8A"/>
    <w:rsid w:val="0055751D"/>
    <w:rsid w:val="00557974"/>
    <w:rsid w:val="00557F90"/>
    <w:rsid w:val="005607EE"/>
    <w:rsid w:val="0056155D"/>
    <w:rsid w:val="00562170"/>
    <w:rsid w:val="00562645"/>
    <w:rsid w:val="00563285"/>
    <w:rsid w:val="0056328E"/>
    <w:rsid w:val="005634AA"/>
    <w:rsid w:val="005635DD"/>
    <w:rsid w:val="00563A5F"/>
    <w:rsid w:val="00563BFC"/>
    <w:rsid w:val="00563DCA"/>
    <w:rsid w:val="00563EAD"/>
    <w:rsid w:val="005642BE"/>
    <w:rsid w:val="0056476A"/>
    <w:rsid w:val="00564936"/>
    <w:rsid w:val="00564A87"/>
    <w:rsid w:val="00564C54"/>
    <w:rsid w:val="00564DFE"/>
    <w:rsid w:val="00564F20"/>
    <w:rsid w:val="005651AC"/>
    <w:rsid w:val="00565F33"/>
    <w:rsid w:val="00567387"/>
    <w:rsid w:val="00567A11"/>
    <w:rsid w:val="00567C3C"/>
    <w:rsid w:val="00567F95"/>
    <w:rsid w:val="00570201"/>
    <w:rsid w:val="00570717"/>
    <w:rsid w:val="00570FA6"/>
    <w:rsid w:val="005712D9"/>
    <w:rsid w:val="0057133C"/>
    <w:rsid w:val="005719E2"/>
    <w:rsid w:val="00571A96"/>
    <w:rsid w:val="005720D1"/>
    <w:rsid w:val="00572111"/>
    <w:rsid w:val="00572832"/>
    <w:rsid w:val="00573020"/>
    <w:rsid w:val="005735AB"/>
    <w:rsid w:val="00573C36"/>
    <w:rsid w:val="00573F21"/>
    <w:rsid w:val="00574165"/>
    <w:rsid w:val="00574D32"/>
    <w:rsid w:val="005754DF"/>
    <w:rsid w:val="00575D01"/>
    <w:rsid w:val="00575E90"/>
    <w:rsid w:val="00575F77"/>
    <w:rsid w:val="0057617D"/>
    <w:rsid w:val="00576610"/>
    <w:rsid w:val="0057761B"/>
    <w:rsid w:val="00577879"/>
    <w:rsid w:val="00577915"/>
    <w:rsid w:val="00577A4E"/>
    <w:rsid w:val="00577F78"/>
    <w:rsid w:val="0058048F"/>
    <w:rsid w:val="00580A6F"/>
    <w:rsid w:val="00580DA3"/>
    <w:rsid w:val="00580F20"/>
    <w:rsid w:val="00581841"/>
    <w:rsid w:val="005819D9"/>
    <w:rsid w:val="005821AD"/>
    <w:rsid w:val="005824E1"/>
    <w:rsid w:val="00582575"/>
    <w:rsid w:val="00582AAA"/>
    <w:rsid w:val="00582ACB"/>
    <w:rsid w:val="00583227"/>
    <w:rsid w:val="005841DF"/>
    <w:rsid w:val="00584ED2"/>
    <w:rsid w:val="005860F6"/>
    <w:rsid w:val="0058611B"/>
    <w:rsid w:val="00586397"/>
    <w:rsid w:val="005864F5"/>
    <w:rsid w:val="0058657E"/>
    <w:rsid w:val="005865D3"/>
    <w:rsid w:val="00586811"/>
    <w:rsid w:val="00586F6C"/>
    <w:rsid w:val="005874E3"/>
    <w:rsid w:val="00587A25"/>
    <w:rsid w:val="00587B4A"/>
    <w:rsid w:val="00587C54"/>
    <w:rsid w:val="00587FA1"/>
    <w:rsid w:val="00591580"/>
    <w:rsid w:val="00591676"/>
    <w:rsid w:val="005916DD"/>
    <w:rsid w:val="00592056"/>
    <w:rsid w:val="005920F2"/>
    <w:rsid w:val="0059243E"/>
    <w:rsid w:val="005925D5"/>
    <w:rsid w:val="005930F4"/>
    <w:rsid w:val="00593362"/>
    <w:rsid w:val="005935AC"/>
    <w:rsid w:val="005950E3"/>
    <w:rsid w:val="005955C2"/>
    <w:rsid w:val="0059562A"/>
    <w:rsid w:val="005956FD"/>
    <w:rsid w:val="0059628B"/>
    <w:rsid w:val="005964CE"/>
    <w:rsid w:val="00596F86"/>
    <w:rsid w:val="00597121"/>
    <w:rsid w:val="00597553"/>
    <w:rsid w:val="00597C1D"/>
    <w:rsid w:val="005A056A"/>
    <w:rsid w:val="005A090F"/>
    <w:rsid w:val="005A0942"/>
    <w:rsid w:val="005A0A35"/>
    <w:rsid w:val="005A0B76"/>
    <w:rsid w:val="005A0CDC"/>
    <w:rsid w:val="005A0CF0"/>
    <w:rsid w:val="005A1023"/>
    <w:rsid w:val="005A1A1F"/>
    <w:rsid w:val="005A1F99"/>
    <w:rsid w:val="005A21D1"/>
    <w:rsid w:val="005A2385"/>
    <w:rsid w:val="005A2621"/>
    <w:rsid w:val="005A2B23"/>
    <w:rsid w:val="005A2BA6"/>
    <w:rsid w:val="005A2F66"/>
    <w:rsid w:val="005A350C"/>
    <w:rsid w:val="005A3BF5"/>
    <w:rsid w:val="005A46E4"/>
    <w:rsid w:val="005A4925"/>
    <w:rsid w:val="005A4FC2"/>
    <w:rsid w:val="005A5664"/>
    <w:rsid w:val="005A5A04"/>
    <w:rsid w:val="005A5BC1"/>
    <w:rsid w:val="005A6191"/>
    <w:rsid w:val="005A6388"/>
    <w:rsid w:val="005A6900"/>
    <w:rsid w:val="005A693F"/>
    <w:rsid w:val="005A6B67"/>
    <w:rsid w:val="005A6C96"/>
    <w:rsid w:val="005A72C3"/>
    <w:rsid w:val="005A7D7B"/>
    <w:rsid w:val="005B0736"/>
    <w:rsid w:val="005B074D"/>
    <w:rsid w:val="005B0E7C"/>
    <w:rsid w:val="005B18EB"/>
    <w:rsid w:val="005B2CF8"/>
    <w:rsid w:val="005B3453"/>
    <w:rsid w:val="005B4973"/>
    <w:rsid w:val="005B4C57"/>
    <w:rsid w:val="005B4D92"/>
    <w:rsid w:val="005B5248"/>
    <w:rsid w:val="005B537C"/>
    <w:rsid w:val="005B5AA1"/>
    <w:rsid w:val="005B64DE"/>
    <w:rsid w:val="005B6723"/>
    <w:rsid w:val="005B6869"/>
    <w:rsid w:val="005B69DA"/>
    <w:rsid w:val="005B6B5F"/>
    <w:rsid w:val="005B6F94"/>
    <w:rsid w:val="005B7702"/>
    <w:rsid w:val="005B7F63"/>
    <w:rsid w:val="005C09D9"/>
    <w:rsid w:val="005C0B64"/>
    <w:rsid w:val="005C0EF1"/>
    <w:rsid w:val="005C19EE"/>
    <w:rsid w:val="005C2079"/>
    <w:rsid w:val="005C2BCC"/>
    <w:rsid w:val="005C2DF1"/>
    <w:rsid w:val="005C2E19"/>
    <w:rsid w:val="005C2E90"/>
    <w:rsid w:val="005C303E"/>
    <w:rsid w:val="005C35DE"/>
    <w:rsid w:val="005C3E1F"/>
    <w:rsid w:val="005C4076"/>
    <w:rsid w:val="005C42AC"/>
    <w:rsid w:val="005C4B23"/>
    <w:rsid w:val="005C4BEE"/>
    <w:rsid w:val="005C4E84"/>
    <w:rsid w:val="005C5DAD"/>
    <w:rsid w:val="005C6874"/>
    <w:rsid w:val="005C70AB"/>
    <w:rsid w:val="005C7658"/>
    <w:rsid w:val="005C76A0"/>
    <w:rsid w:val="005C76CE"/>
    <w:rsid w:val="005D12AB"/>
    <w:rsid w:val="005D1784"/>
    <w:rsid w:val="005D17EC"/>
    <w:rsid w:val="005D1D52"/>
    <w:rsid w:val="005D2109"/>
    <w:rsid w:val="005D2634"/>
    <w:rsid w:val="005D26FC"/>
    <w:rsid w:val="005D2C92"/>
    <w:rsid w:val="005D2DE1"/>
    <w:rsid w:val="005D3169"/>
    <w:rsid w:val="005D47EE"/>
    <w:rsid w:val="005D5C84"/>
    <w:rsid w:val="005D68C4"/>
    <w:rsid w:val="005D6966"/>
    <w:rsid w:val="005D6D97"/>
    <w:rsid w:val="005D6DF1"/>
    <w:rsid w:val="005D6DFD"/>
    <w:rsid w:val="005D7AE1"/>
    <w:rsid w:val="005D7FB9"/>
    <w:rsid w:val="005E097D"/>
    <w:rsid w:val="005E10A8"/>
    <w:rsid w:val="005E1263"/>
    <w:rsid w:val="005E1C96"/>
    <w:rsid w:val="005E3180"/>
    <w:rsid w:val="005E36FE"/>
    <w:rsid w:val="005E389A"/>
    <w:rsid w:val="005E404B"/>
    <w:rsid w:val="005E42FA"/>
    <w:rsid w:val="005E4CD1"/>
    <w:rsid w:val="005E4D02"/>
    <w:rsid w:val="005E4D2B"/>
    <w:rsid w:val="005E590E"/>
    <w:rsid w:val="005E5ADF"/>
    <w:rsid w:val="005E6C25"/>
    <w:rsid w:val="005E70CF"/>
    <w:rsid w:val="005E7397"/>
    <w:rsid w:val="005E7708"/>
    <w:rsid w:val="005E787B"/>
    <w:rsid w:val="005E79B1"/>
    <w:rsid w:val="005F06B8"/>
    <w:rsid w:val="005F0A5C"/>
    <w:rsid w:val="005F0DD0"/>
    <w:rsid w:val="005F11BA"/>
    <w:rsid w:val="005F19D7"/>
    <w:rsid w:val="005F2B2E"/>
    <w:rsid w:val="005F2CE4"/>
    <w:rsid w:val="005F316D"/>
    <w:rsid w:val="005F3170"/>
    <w:rsid w:val="005F38FB"/>
    <w:rsid w:val="005F4330"/>
    <w:rsid w:val="005F5615"/>
    <w:rsid w:val="005F5FFC"/>
    <w:rsid w:val="005F60C7"/>
    <w:rsid w:val="005F7163"/>
    <w:rsid w:val="005F7173"/>
    <w:rsid w:val="005F73A2"/>
    <w:rsid w:val="005F7770"/>
    <w:rsid w:val="005F7976"/>
    <w:rsid w:val="005F7B01"/>
    <w:rsid w:val="005F7D98"/>
    <w:rsid w:val="006000EB"/>
    <w:rsid w:val="006002B1"/>
    <w:rsid w:val="00600C7A"/>
    <w:rsid w:val="00601926"/>
    <w:rsid w:val="006020A7"/>
    <w:rsid w:val="00602362"/>
    <w:rsid w:val="006024D1"/>
    <w:rsid w:val="006028A0"/>
    <w:rsid w:val="00602E02"/>
    <w:rsid w:val="00602F0A"/>
    <w:rsid w:val="006034EB"/>
    <w:rsid w:val="00603A4F"/>
    <w:rsid w:val="00603BC1"/>
    <w:rsid w:val="00603CC0"/>
    <w:rsid w:val="00603D08"/>
    <w:rsid w:val="00603F9F"/>
    <w:rsid w:val="0060422C"/>
    <w:rsid w:val="006044DF"/>
    <w:rsid w:val="00604504"/>
    <w:rsid w:val="00604CF3"/>
    <w:rsid w:val="00604D74"/>
    <w:rsid w:val="0060507D"/>
    <w:rsid w:val="0060571B"/>
    <w:rsid w:val="006059D2"/>
    <w:rsid w:val="00605C98"/>
    <w:rsid w:val="00605DED"/>
    <w:rsid w:val="006066DC"/>
    <w:rsid w:val="00606F7D"/>
    <w:rsid w:val="0060724D"/>
    <w:rsid w:val="006072AE"/>
    <w:rsid w:val="00607363"/>
    <w:rsid w:val="00607DDC"/>
    <w:rsid w:val="0061011B"/>
    <w:rsid w:val="00610AC3"/>
    <w:rsid w:val="006110F2"/>
    <w:rsid w:val="0061143B"/>
    <w:rsid w:val="00611EDD"/>
    <w:rsid w:val="00611FD9"/>
    <w:rsid w:val="00612201"/>
    <w:rsid w:val="0061239E"/>
    <w:rsid w:val="00612F03"/>
    <w:rsid w:val="00613BF7"/>
    <w:rsid w:val="0061421B"/>
    <w:rsid w:val="00614567"/>
    <w:rsid w:val="006145E2"/>
    <w:rsid w:val="0061461F"/>
    <w:rsid w:val="006166F5"/>
    <w:rsid w:val="00617035"/>
    <w:rsid w:val="006170C9"/>
    <w:rsid w:val="00617467"/>
    <w:rsid w:val="006175CA"/>
    <w:rsid w:val="00617637"/>
    <w:rsid w:val="006178AB"/>
    <w:rsid w:val="00617AEB"/>
    <w:rsid w:val="006200CE"/>
    <w:rsid w:val="00620717"/>
    <w:rsid w:val="00621463"/>
    <w:rsid w:val="0062157F"/>
    <w:rsid w:val="00621608"/>
    <w:rsid w:val="00622132"/>
    <w:rsid w:val="006225FE"/>
    <w:rsid w:val="00622CFC"/>
    <w:rsid w:val="00623440"/>
    <w:rsid w:val="00623560"/>
    <w:rsid w:val="00623FAB"/>
    <w:rsid w:val="00624050"/>
    <w:rsid w:val="006246E9"/>
    <w:rsid w:val="00624E78"/>
    <w:rsid w:val="00625A8A"/>
    <w:rsid w:val="00626304"/>
    <w:rsid w:val="00626420"/>
    <w:rsid w:val="00626821"/>
    <w:rsid w:val="00626D83"/>
    <w:rsid w:val="00626F3A"/>
    <w:rsid w:val="00627695"/>
    <w:rsid w:val="006276CB"/>
    <w:rsid w:val="00627745"/>
    <w:rsid w:val="00627DD1"/>
    <w:rsid w:val="00627F4A"/>
    <w:rsid w:val="0063055F"/>
    <w:rsid w:val="0063081D"/>
    <w:rsid w:val="00631666"/>
    <w:rsid w:val="00631CBF"/>
    <w:rsid w:val="0063216B"/>
    <w:rsid w:val="006321A3"/>
    <w:rsid w:val="00632711"/>
    <w:rsid w:val="00632DE2"/>
    <w:rsid w:val="00632E83"/>
    <w:rsid w:val="00633022"/>
    <w:rsid w:val="00633E91"/>
    <w:rsid w:val="00634665"/>
    <w:rsid w:val="006347AB"/>
    <w:rsid w:val="00634D47"/>
    <w:rsid w:val="00635ADE"/>
    <w:rsid w:val="00635E6B"/>
    <w:rsid w:val="00635E77"/>
    <w:rsid w:val="0063655D"/>
    <w:rsid w:val="00636CB8"/>
    <w:rsid w:val="00637964"/>
    <w:rsid w:val="00637A46"/>
    <w:rsid w:val="00637CC2"/>
    <w:rsid w:val="00637D88"/>
    <w:rsid w:val="00637F48"/>
    <w:rsid w:val="006400BD"/>
    <w:rsid w:val="00640443"/>
    <w:rsid w:val="0064076F"/>
    <w:rsid w:val="00641A72"/>
    <w:rsid w:val="00642000"/>
    <w:rsid w:val="006421A9"/>
    <w:rsid w:val="006422A0"/>
    <w:rsid w:val="00642622"/>
    <w:rsid w:val="00642720"/>
    <w:rsid w:val="00642B1A"/>
    <w:rsid w:val="00642D77"/>
    <w:rsid w:val="00643452"/>
    <w:rsid w:val="0064382C"/>
    <w:rsid w:val="006448F6"/>
    <w:rsid w:val="00644B24"/>
    <w:rsid w:val="00644BC0"/>
    <w:rsid w:val="00644F14"/>
    <w:rsid w:val="00645253"/>
    <w:rsid w:val="00645D93"/>
    <w:rsid w:val="00645DEF"/>
    <w:rsid w:val="00645E39"/>
    <w:rsid w:val="006462FB"/>
    <w:rsid w:val="00646913"/>
    <w:rsid w:val="00646B1B"/>
    <w:rsid w:val="006475C6"/>
    <w:rsid w:val="006476E8"/>
    <w:rsid w:val="00647806"/>
    <w:rsid w:val="00650347"/>
    <w:rsid w:val="00650389"/>
    <w:rsid w:val="00650F2B"/>
    <w:rsid w:val="00650F41"/>
    <w:rsid w:val="00651994"/>
    <w:rsid w:val="00651ACE"/>
    <w:rsid w:val="00651D77"/>
    <w:rsid w:val="00651E85"/>
    <w:rsid w:val="006522F2"/>
    <w:rsid w:val="0065269A"/>
    <w:rsid w:val="006529B2"/>
    <w:rsid w:val="00652DB4"/>
    <w:rsid w:val="006530D3"/>
    <w:rsid w:val="006532E0"/>
    <w:rsid w:val="0065352E"/>
    <w:rsid w:val="0065375E"/>
    <w:rsid w:val="00653E33"/>
    <w:rsid w:val="00654B25"/>
    <w:rsid w:val="00654B73"/>
    <w:rsid w:val="006553E1"/>
    <w:rsid w:val="0065585A"/>
    <w:rsid w:val="00655C2E"/>
    <w:rsid w:val="0065639E"/>
    <w:rsid w:val="00656BA4"/>
    <w:rsid w:val="00656D98"/>
    <w:rsid w:val="006572C2"/>
    <w:rsid w:val="00657AD1"/>
    <w:rsid w:val="00660178"/>
    <w:rsid w:val="00660512"/>
    <w:rsid w:val="00660647"/>
    <w:rsid w:val="00661FC9"/>
    <w:rsid w:val="0066287B"/>
    <w:rsid w:val="006629D5"/>
    <w:rsid w:val="00662B1E"/>
    <w:rsid w:val="00662DAA"/>
    <w:rsid w:val="006631A3"/>
    <w:rsid w:val="006635AE"/>
    <w:rsid w:val="00663E72"/>
    <w:rsid w:val="0066463E"/>
    <w:rsid w:val="00664C26"/>
    <w:rsid w:val="006655F0"/>
    <w:rsid w:val="00665930"/>
    <w:rsid w:val="00665B82"/>
    <w:rsid w:val="00665FE7"/>
    <w:rsid w:val="006661FD"/>
    <w:rsid w:val="0066628B"/>
    <w:rsid w:val="006665E3"/>
    <w:rsid w:val="00666F2E"/>
    <w:rsid w:val="006673BF"/>
    <w:rsid w:val="00667482"/>
    <w:rsid w:val="0066790B"/>
    <w:rsid w:val="00667E8B"/>
    <w:rsid w:val="0067056C"/>
    <w:rsid w:val="006708A2"/>
    <w:rsid w:val="006709B7"/>
    <w:rsid w:val="00670B3E"/>
    <w:rsid w:val="00671023"/>
    <w:rsid w:val="006723F1"/>
    <w:rsid w:val="00672808"/>
    <w:rsid w:val="00672A8B"/>
    <w:rsid w:val="00672EE8"/>
    <w:rsid w:val="00673105"/>
    <w:rsid w:val="00673CCD"/>
    <w:rsid w:val="006741C6"/>
    <w:rsid w:val="006741D9"/>
    <w:rsid w:val="00674799"/>
    <w:rsid w:val="00674E79"/>
    <w:rsid w:val="00674E8C"/>
    <w:rsid w:val="00674F15"/>
    <w:rsid w:val="0067543D"/>
    <w:rsid w:val="00675507"/>
    <w:rsid w:val="0067591B"/>
    <w:rsid w:val="006759B6"/>
    <w:rsid w:val="00677053"/>
    <w:rsid w:val="00677EFD"/>
    <w:rsid w:val="006800B4"/>
    <w:rsid w:val="006802E3"/>
    <w:rsid w:val="006803C7"/>
    <w:rsid w:val="0068055D"/>
    <w:rsid w:val="00680C90"/>
    <w:rsid w:val="00680EBF"/>
    <w:rsid w:val="00681B7D"/>
    <w:rsid w:val="00681CAD"/>
    <w:rsid w:val="00681E58"/>
    <w:rsid w:val="00682786"/>
    <w:rsid w:val="00682976"/>
    <w:rsid w:val="006829A4"/>
    <w:rsid w:val="006832DF"/>
    <w:rsid w:val="006838F9"/>
    <w:rsid w:val="00684031"/>
    <w:rsid w:val="006846C0"/>
    <w:rsid w:val="00684720"/>
    <w:rsid w:val="00684860"/>
    <w:rsid w:val="00684E25"/>
    <w:rsid w:val="0068552B"/>
    <w:rsid w:val="006855D9"/>
    <w:rsid w:val="00685652"/>
    <w:rsid w:val="00685AD8"/>
    <w:rsid w:val="00685C02"/>
    <w:rsid w:val="00685D6C"/>
    <w:rsid w:val="00685D82"/>
    <w:rsid w:val="00685E74"/>
    <w:rsid w:val="00685EFF"/>
    <w:rsid w:val="0068613B"/>
    <w:rsid w:val="00686762"/>
    <w:rsid w:val="00686B8C"/>
    <w:rsid w:val="006876E0"/>
    <w:rsid w:val="00690487"/>
    <w:rsid w:val="0069107E"/>
    <w:rsid w:val="0069125A"/>
    <w:rsid w:val="00691891"/>
    <w:rsid w:val="00691B4D"/>
    <w:rsid w:val="006923AA"/>
    <w:rsid w:val="00692855"/>
    <w:rsid w:val="00692D33"/>
    <w:rsid w:val="00692FA3"/>
    <w:rsid w:val="00693690"/>
    <w:rsid w:val="00694A55"/>
    <w:rsid w:val="00695874"/>
    <w:rsid w:val="00696077"/>
    <w:rsid w:val="00696148"/>
    <w:rsid w:val="00696846"/>
    <w:rsid w:val="00696C74"/>
    <w:rsid w:val="0069712B"/>
    <w:rsid w:val="00697198"/>
    <w:rsid w:val="00697309"/>
    <w:rsid w:val="0069733D"/>
    <w:rsid w:val="006978D1"/>
    <w:rsid w:val="006979C7"/>
    <w:rsid w:val="00697EB5"/>
    <w:rsid w:val="006A1432"/>
    <w:rsid w:val="006A14E7"/>
    <w:rsid w:val="006A152B"/>
    <w:rsid w:val="006A1D0A"/>
    <w:rsid w:val="006A2189"/>
    <w:rsid w:val="006A23DB"/>
    <w:rsid w:val="006A2724"/>
    <w:rsid w:val="006A2D58"/>
    <w:rsid w:val="006A30ED"/>
    <w:rsid w:val="006A4B74"/>
    <w:rsid w:val="006A52FA"/>
    <w:rsid w:val="006A5344"/>
    <w:rsid w:val="006A581E"/>
    <w:rsid w:val="006A5DC6"/>
    <w:rsid w:val="006A7283"/>
    <w:rsid w:val="006A7919"/>
    <w:rsid w:val="006A7B34"/>
    <w:rsid w:val="006B00AD"/>
    <w:rsid w:val="006B063D"/>
    <w:rsid w:val="006B09D4"/>
    <w:rsid w:val="006B0B8D"/>
    <w:rsid w:val="006B0BAA"/>
    <w:rsid w:val="006B0DC8"/>
    <w:rsid w:val="006B1792"/>
    <w:rsid w:val="006B1BF2"/>
    <w:rsid w:val="006B1CE1"/>
    <w:rsid w:val="006B1F3E"/>
    <w:rsid w:val="006B2306"/>
    <w:rsid w:val="006B2D09"/>
    <w:rsid w:val="006B2DC9"/>
    <w:rsid w:val="006B303E"/>
    <w:rsid w:val="006B341D"/>
    <w:rsid w:val="006B348E"/>
    <w:rsid w:val="006B3BEA"/>
    <w:rsid w:val="006B4072"/>
    <w:rsid w:val="006B447B"/>
    <w:rsid w:val="006B47AE"/>
    <w:rsid w:val="006B4B22"/>
    <w:rsid w:val="006B4CCA"/>
    <w:rsid w:val="006B537F"/>
    <w:rsid w:val="006B57EE"/>
    <w:rsid w:val="006B5861"/>
    <w:rsid w:val="006B619B"/>
    <w:rsid w:val="006B666D"/>
    <w:rsid w:val="006B6F2F"/>
    <w:rsid w:val="006B6F62"/>
    <w:rsid w:val="006B7823"/>
    <w:rsid w:val="006B79B7"/>
    <w:rsid w:val="006B7DDB"/>
    <w:rsid w:val="006B7FD3"/>
    <w:rsid w:val="006C0059"/>
    <w:rsid w:val="006C0C73"/>
    <w:rsid w:val="006C0DC8"/>
    <w:rsid w:val="006C1E4F"/>
    <w:rsid w:val="006C202B"/>
    <w:rsid w:val="006C2149"/>
    <w:rsid w:val="006C2789"/>
    <w:rsid w:val="006C2B83"/>
    <w:rsid w:val="006C357D"/>
    <w:rsid w:val="006C5FCD"/>
    <w:rsid w:val="006C60D1"/>
    <w:rsid w:val="006C623E"/>
    <w:rsid w:val="006C71EE"/>
    <w:rsid w:val="006C74B3"/>
    <w:rsid w:val="006C75EF"/>
    <w:rsid w:val="006C7FBD"/>
    <w:rsid w:val="006D01F8"/>
    <w:rsid w:val="006D057D"/>
    <w:rsid w:val="006D058E"/>
    <w:rsid w:val="006D08E1"/>
    <w:rsid w:val="006D117A"/>
    <w:rsid w:val="006D144F"/>
    <w:rsid w:val="006D161B"/>
    <w:rsid w:val="006D1A1A"/>
    <w:rsid w:val="006D1FFF"/>
    <w:rsid w:val="006D2605"/>
    <w:rsid w:val="006D279D"/>
    <w:rsid w:val="006D30A2"/>
    <w:rsid w:val="006D3CF3"/>
    <w:rsid w:val="006D424E"/>
    <w:rsid w:val="006D4576"/>
    <w:rsid w:val="006D45E9"/>
    <w:rsid w:val="006D4651"/>
    <w:rsid w:val="006D4DA6"/>
    <w:rsid w:val="006D4EC1"/>
    <w:rsid w:val="006D5904"/>
    <w:rsid w:val="006D5D42"/>
    <w:rsid w:val="006D64E5"/>
    <w:rsid w:val="006D6B3B"/>
    <w:rsid w:val="006D6BA7"/>
    <w:rsid w:val="006D70E0"/>
    <w:rsid w:val="006D710D"/>
    <w:rsid w:val="006D7326"/>
    <w:rsid w:val="006D750B"/>
    <w:rsid w:val="006E05AC"/>
    <w:rsid w:val="006E34C8"/>
    <w:rsid w:val="006E34E9"/>
    <w:rsid w:val="006E359E"/>
    <w:rsid w:val="006E4D54"/>
    <w:rsid w:val="006E5760"/>
    <w:rsid w:val="006E6D23"/>
    <w:rsid w:val="006E6E61"/>
    <w:rsid w:val="006E710E"/>
    <w:rsid w:val="006E74F1"/>
    <w:rsid w:val="006E757B"/>
    <w:rsid w:val="006E78BE"/>
    <w:rsid w:val="006E7AF7"/>
    <w:rsid w:val="006F0806"/>
    <w:rsid w:val="006F0F9D"/>
    <w:rsid w:val="006F13E5"/>
    <w:rsid w:val="006F1939"/>
    <w:rsid w:val="006F1F3C"/>
    <w:rsid w:val="006F24C4"/>
    <w:rsid w:val="006F271A"/>
    <w:rsid w:val="006F2E05"/>
    <w:rsid w:val="006F30B6"/>
    <w:rsid w:val="006F357F"/>
    <w:rsid w:val="006F35D7"/>
    <w:rsid w:val="006F4215"/>
    <w:rsid w:val="006F4E35"/>
    <w:rsid w:val="006F514E"/>
    <w:rsid w:val="006F5217"/>
    <w:rsid w:val="006F56CF"/>
    <w:rsid w:val="006F572D"/>
    <w:rsid w:val="006F57DC"/>
    <w:rsid w:val="006F5A1B"/>
    <w:rsid w:val="006F5A33"/>
    <w:rsid w:val="006F5E73"/>
    <w:rsid w:val="006F60C5"/>
    <w:rsid w:val="006F6298"/>
    <w:rsid w:val="006F63E2"/>
    <w:rsid w:val="006F66A0"/>
    <w:rsid w:val="006F6AC0"/>
    <w:rsid w:val="006F6DA6"/>
    <w:rsid w:val="006F6EAE"/>
    <w:rsid w:val="006F7475"/>
    <w:rsid w:val="006F7E12"/>
    <w:rsid w:val="007000B8"/>
    <w:rsid w:val="007001BD"/>
    <w:rsid w:val="007008A9"/>
    <w:rsid w:val="00700AC0"/>
    <w:rsid w:val="00700D96"/>
    <w:rsid w:val="007017E7"/>
    <w:rsid w:val="0070229A"/>
    <w:rsid w:val="0070267B"/>
    <w:rsid w:val="007030AA"/>
    <w:rsid w:val="00703408"/>
    <w:rsid w:val="00703959"/>
    <w:rsid w:val="00703AF1"/>
    <w:rsid w:val="00703D09"/>
    <w:rsid w:val="007040BE"/>
    <w:rsid w:val="00704396"/>
    <w:rsid w:val="0070444A"/>
    <w:rsid w:val="0070444F"/>
    <w:rsid w:val="007048FF"/>
    <w:rsid w:val="00704E75"/>
    <w:rsid w:val="00705BE7"/>
    <w:rsid w:val="00706034"/>
    <w:rsid w:val="00706086"/>
    <w:rsid w:val="00706AEB"/>
    <w:rsid w:val="0070757C"/>
    <w:rsid w:val="00707E8D"/>
    <w:rsid w:val="00710548"/>
    <w:rsid w:val="00710AA2"/>
    <w:rsid w:val="00710F50"/>
    <w:rsid w:val="00711479"/>
    <w:rsid w:val="00711705"/>
    <w:rsid w:val="007117C7"/>
    <w:rsid w:val="00711971"/>
    <w:rsid w:val="00711A9E"/>
    <w:rsid w:val="00711C0D"/>
    <w:rsid w:val="00712227"/>
    <w:rsid w:val="007125DE"/>
    <w:rsid w:val="00712E51"/>
    <w:rsid w:val="007136D1"/>
    <w:rsid w:val="007142E5"/>
    <w:rsid w:val="0071488A"/>
    <w:rsid w:val="00714CE3"/>
    <w:rsid w:val="00715B19"/>
    <w:rsid w:val="00715D1F"/>
    <w:rsid w:val="00716039"/>
    <w:rsid w:val="0071661D"/>
    <w:rsid w:val="007167E3"/>
    <w:rsid w:val="00716AAD"/>
    <w:rsid w:val="007172F3"/>
    <w:rsid w:val="007174FA"/>
    <w:rsid w:val="00717F53"/>
    <w:rsid w:val="00717F97"/>
    <w:rsid w:val="0072042F"/>
    <w:rsid w:val="00720626"/>
    <w:rsid w:val="00720B2C"/>
    <w:rsid w:val="00720B85"/>
    <w:rsid w:val="007213F2"/>
    <w:rsid w:val="0072166D"/>
    <w:rsid w:val="0072187D"/>
    <w:rsid w:val="00721C2D"/>
    <w:rsid w:val="00721C9E"/>
    <w:rsid w:val="007222B7"/>
    <w:rsid w:val="00723230"/>
    <w:rsid w:val="007238DB"/>
    <w:rsid w:val="00723E2E"/>
    <w:rsid w:val="00723E8B"/>
    <w:rsid w:val="00724021"/>
    <w:rsid w:val="00724394"/>
    <w:rsid w:val="00724ADD"/>
    <w:rsid w:val="007251E3"/>
    <w:rsid w:val="00725312"/>
    <w:rsid w:val="0072536C"/>
    <w:rsid w:val="007258A9"/>
    <w:rsid w:val="00725944"/>
    <w:rsid w:val="00725A1A"/>
    <w:rsid w:val="00725B7C"/>
    <w:rsid w:val="00725D20"/>
    <w:rsid w:val="00725EC9"/>
    <w:rsid w:val="0072616D"/>
    <w:rsid w:val="00726186"/>
    <w:rsid w:val="0072666A"/>
    <w:rsid w:val="00726726"/>
    <w:rsid w:val="00726861"/>
    <w:rsid w:val="00726873"/>
    <w:rsid w:val="007269BB"/>
    <w:rsid w:val="0072724F"/>
    <w:rsid w:val="007276FA"/>
    <w:rsid w:val="00727721"/>
    <w:rsid w:val="00727949"/>
    <w:rsid w:val="007279C4"/>
    <w:rsid w:val="0073118A"/>
    <w:rsid w:val="00731BB3"/>
    <w:rsid w:val="00731E8E"/>
    <w:rsid w:val="0073201D"/>
    <w:rsid w:val="0073294F"/>
    <w:rsid w:val="00732BEE"/>
    <w:rsid w:val="007342BF"/>
    <w:rsid w:val="007342EA"/>
    <w:rsid w:val="00734B72"/>
    <w:rsid w:val="00735276"/>
    <w:rsid w:val="00735688"/>
    <w:rsid w:val="00736531"/>
    <w:rsid w:val="00737553"/>
    <w:rsid w:val="00737600"/>
    <w:rsid w:val="007376FA"/>
    <w:rsid w:val="00737789"/>
    <w:rsid w:val="00737CE1"/>
    <w:rsid w:val="00737F76"/>
    <w:rsid w:val="0074046B"/>
    <w:rsid w:val="007406D2"/>
    <w:rsid w:val="00740AE9"/>
    <w:rsid w:val="00740BF4"/>
    <w:rsid w:val="00741720"/>
    <w:rsid w:val="00741835"/>
    <w:rsid w:val="00741AE7"/>
    <w:rsid w:val="00741F58"/>
    <w:rsid w:val="00742370"/>
    <w:rsid w:val="00742B20"/>
    <w:rsid w:val="00742C93"/>
    <w:rsid w:val="007437F9"/>
    <w:rsid w:val="00743CF8"/>
    <w:rsid w:val="00744297"/>
    <w:rsid w:val="007443CD"/>
    <w:rsid w:val="007444D1"/>
    <w:rsid w:val="00744692"/>
    <w:rsid w:val="007448EC"/>
    <w:rsid w:val="0074505A"/>
    <w:rsid w:val="00747096"/>
    <w:rsid w:val="00747A3A"/>
    <w:rsid w:val="00747B18"/>
    <w:rsid w:val="00747D1A"/>
    <w:rsid w:val="00747EB1"/>
    <w:rsid w:val="00747FA5"/>
    <w:rsid w:val="00750105"/>
    <w:rsid w:val="007505CD"/>
    <w:rsid w:val="00750AD3"/>
    <w:rsid w:val="00750C29"/>
    <w:rsid w:val="007520E6"/>
    <w:rsid w:val="0075234B"/>
    <w:rsid w:val="00753020"/>
    <w:rsid w:val="00753ABB"/>
    <w:rsid w:val="00753C02"/>
    <w:rsid w:val="00753FD1"/>
    <w:rsid w:val="00754E75"/>
    <w:rsid w:val="00755494"/>
    <w:rsid w:val="00756B4B"/>
    <w:rsid w:val="00756E4C"/>
    <w:rsid w:val="0075757B"/>
    <w:rsid w:val="00757BC3"/>
    <w:rsid w:val="00757E5D"/>
    <w:rsid w:val="00757FD2"/>
    <w:rsid w:val="007602B3"/>
    <w:rsid w:val="00760D78"/>
    <w:rsid w:val="00760F47"/>
    <w:rsid w:val="00761373"/>
    <w:rsid w:val="00761677"/>
    <w:rsid w:val="007618A5"/>
    <w:rsid w:val="00761A11"/>
    <w:rsid w:val="00762884"/>
    <w:rsid w:val="00762BAF"/>
    <w:rsid w:val="00762BB6"/>
    <w:rsid w:val="007631A3"/>
    <w:rsid w:val="007632F2"/>
    <w:rsid w:val="007634C8"/>
    <w:rsid w:val="007637CE"/>
    <w:rsid w:val="007640D4"/>
    <w:rsid w:val="007642D4"/>
    <w:rsid w:val="007643DC"/>
    <w:rsid w:val="00764494"/>
    <w:rsid w:val="0076558C"/>
    <w:rsid w:val="00765A85"/>
    <w:rsid w:val="00765BFB"/>
    <w:rsid w:val="00766135"/>
    <w:rsid w:val="00766A8A"/>
    <w:rsid w:val="00767BB9"/>
    <w:rsid w:val="00767C03"/>
    <w:rsid w:val="00767C31"/>
    <w:rsid w:val="00770587"/>
    <w:rsid w:val="00770FAD"/>
    <w:rsid w:val="00771274"/>
    <w:rsid w:val="0077167D"/>
    <w:rsid w:val="00773778"/>
    <w:rsid w:val="007738ED"/>
    <w:rsid w:val="00773DDD"/>
    <w:rsid w:val="007742A0"/>
    <w:rsid w:val="007751A9"/>
    <w:rsid w:val="007758A5"/>
    <w:rsid w:val="00776465"/>
    <w:rsid w:val="007767ED"/>
    <w:rsid w:val="00776E30"/>
    <w:rsid w:val="0077764E"/>
    <w:rsid w:val="00777A8E"/>
    <w:rsid w:val="00777DC6"/>
    <w:rsid w:val="0078003A"/>
    <w:rsid w:val="00780425"/>
    <w:rsid w:val="00780601"/>
    <w:rsid w:val="0078079A"/>
    <w:rsid w:val="007809DB"/>
    <w:rsid w:val="00780D98"/>
    <w:rsid w:val="00780DF0"/>
    <w:rsid w:val="007810B8"/>
    <w:rsid w:val="0078167C"/>
    <w:rsid w:val="0078174F"/>
    <w:rsid w:val="00781D44"/>
    <w:rsid w:val="00782022"/>
    <w:rsid w:val="007821C8"/>
    <w:rsid w:val="007835F6"/>
    <w:rsid w:val="007842E8"/>
    <w:rsid w:val="007843D0"/>
    <w:rsid w:val="0078449C"/>
    <w:rsid w:val="00784DA4"/>
    <w:rsid w:val="00785353"/>
    <w:rsid w:val="00785576"/>
    <w:rsid w:val="007859AB"/>
    <w:rsid w:val="00785AEF"/>
    <w:rsid w:val="00785E7A"/>
    <w:rsid w:val="00786064"/>
    <w:rsid w:val="00786571"/>
    <w:rsid w:val="007866BA"/>
    <w:rsid w:val="00786A21"/>
    <w:rsid w:val="00786CFE"/>
    <w:rsid w:val="00786F99"/>
    <w:rsid w:val="00787010"/>
    <w:rsid w:val="0078734F"/>
    <w:rsid w:val="00787F49"/>
    <w:rsid w:val="007902E1"/>
    <w:rsid w:val="00790C91"/>
    <w:rsid w:val="00790EDA"/>
    <w:rsid w:val="00791447"/>
    <w:rsid w:val="007933B9"/>
    <w:rsid w:val="0079365C"/>
    <w:rsid w:val="00794338"/>
    <w:rsid w:val="0079487A"/>
    <w:rsid w:val="00794B87"/>
    <w:rsid w:val="00794B96"/>
    <w:rsid w:val="0079590C"/>
    <w:rsid w:val="0079597F"/>
    <w:rsid w:val="007962D5"/>
    <w:rsid w:val="00797093"/>
    <w:rsid w:val="007972E3"/>
    <w:rsid w:val="007A0D9B"/>
    <w:rsid w:val="007A0E25"/>
    <w:rsid w:val="007A11D3"/>
    <w:rsid w:val="007A192D"/>
    <w:rsid w:val="007A1D34"/>
    <w:rsid w:val="007A1E80"/>
    <w:rsid w:val="007A1F83"/>
    <w:rsid w:val="007A206A"/>
    <w:rsid w:val="007A25B7"/>
    <w:rsid w:val="007A2A09"/>
    <w:rsid w:val="007A2B4F"/>
    <w:rsid w:val="007A2BA5"/>
    <w:rsid w:val="007A2D5C"/>
    <w:rsid w:val="007A3E09"/>
    <w:rsid w:val="007A411A"/>
    <w:rsid w:val="007A5533"/>
    <w:rsid w:val="007A5694"/>
    <w:rsid w:val="007A5AC2"/>
    <w:rsid w:val="007A5E99"/>
    <w:rsid w:val="007A6F32"/>
    <w:rsid w:val="007A6FBA"/>
    <w:rsid w:val="007A7402"/>
    <w:rsid w:val="007A75A4"/>
    <w:rsid w:val="007A7813"/>
    <w:rsid w:val="007A7CA3"/>
    <w:rsid w:val="007A7D23"/>
    <w:rsid w:val="007A7D7B"/>
    <w:rsid w:val="007B07C1"/>
    <w:rsid w:val="007B0AB1"/>
    <w:rsid w:val="007B0ED8"/>
    <w:rsid w:val="007B1639"/>
    <w:rsid w:val="007B23D1"/>
    <w:rsid w:val="007B2513"/>
    <w:rsid w:val="007B3032"/>
    <w:rsid w:val="007B38CD"/>
    <w:rsid w:val="007B448E"/>
    <w:rsid w:val="007B4E9A"/>
    <w:rsid w:val="007B5B64"/>
    <w:rsid w:val="007B610E"/>
    <w:rsid w:val="007B61BB"/>
    <w:rsid w:val="007B6310"/>
    <w:rsid w:val="007B6672"/>
    <w:rsid w:val="007B6AD8"/>
    <w:rsid w:val="007B7321"/>
    <w:rsid w:val="007B73B1"/>
    <w:rsid w:val="007C01DD"/>
    <w:rsid w:val="007C08BB"/>
    <w:rsid w:val="007C0EAB"/>
    <w:rsid w:val="007C12DD"/>
    <w:rsid w:val="007C14BE"/>
    <w:rsid w:val="007C18E5"/>
    <w:rsid w:val="007C1AB8"/>
    <w:rsid w:val="007C1DBD"/>
    <w:rsid w:val="007C203B"/>
    <w:rsid w:val="007C2088"/>
    <w:rsid w:val="007C275D"/>
    <w:rsid w:val="007C2CF1"/>
    <w:rsid w:val="007C33B3"/>
    <w:rsid w:val="007C3B4A"/>
    <w:rsid w:val="007C42A1"/>
    <w:rsid w:val="007C5647"/>
    <w:rsid w:val="007C580C"/>
    <w:rsid w:val="007C5AF1"/>
    <w:rsid w:val="007C5CA9"/>
    <w:rsid w:val="007C5CAA"/>
    <w:rsid w:val="007C639D"/>
    <w:rsid w:val="007C6856"/>
    <w:rsid w:val="007C6C90"/>
    <w:rsid w:val="007C7418"/>
    <w:rsid w:val="007C7995"/>
    <w:rsid w:val="007C7A67"/>
    <w:rsid w:val="007C7AB9"/>
    <w:rsid w:val="007D030A"/>
    <w:rsid w:val="007D03B1"/>
    <w:rsid w:val="007D052D"/>
    <w:rsid w:val="007D064C"/>
    <w:rsid w:val="007D0E1D"/>
    <w:rsid w:val="007D0FE9"/>
    <w:rsid w:val="007D13F7"/>
    <w:rsid w:val="007D1B6A"/>
    <w:rsid w:val="007D1DA3"/>
    <w:rsid w:val="007D1ED7"/>
    <w:rsid w:val="007D1ED9"/>
    <w:rsid w:val="007D247B"/>
    <w:rsid w:val="007D2A11"/>
    <w:rsid w:val="007D2DF8"/>
    <w:rsid w:val="007D3ADF"/>
    <w:rsid w:val="007D3B61"/>
    <w:rsid w:val="007D4B78"/>
    <w:rsid w:val="007D4C79"/>
    <w:rsid w:val="007D4CC5"/>
    <w:rsid w:val="007D588B"/>
    <w:rsid w:val="007D5A77"/>
    <w:rsid w:val="007D5B34"/>
    <w:rsid w:val="007D5DED"/>
    <w:rsid w:val="007D63AE"/>
    <w:rsid w:val="007D69BA"/>
    <w:rsid w:val="007D75D5"/>
    <w:rsid w:val="007D7725"/>
    <w:rsid w:val="007D78C2"/>
    <w:rsid w:val="007D7A03"/>
    <w:rsid w:val="007E056E"/>
    <w:rsid w:val="007E0C70"/>
    <w:rsid w:val="007E13A7"/>
    <w:rsid w:val="007E22DA"/>
    <w:rsid w:val="007E2531"/>
    <w:rsid w:val="007E33B1"/>
    <w:rsid w:val="007E3731"/>
    <w:rsid w:val="007E3CB9"/>
    <w:rsid w:val="007E3FA2"/>
    <w:rsid w:val="007E4126"/>
    <w:rsid w:val="007E4177"/>
    <w:rsid w:val="007E4F4D"/>
    <w:rsid w:val="007E51A4"/>
    <w:rsid w:val="007E68D0"/>
    <w:rsid w:val="007E7A9B"/>
    <w:rsid w:val="007E7CF9"/>
    <w:rsid w:val="007F00F6"/>
    <w:rsid w:val="007F0525"/>
    <w:rsid w:val="007F07D0"/>
    <w:rsid w:val="007F1117"/>
    <w:rsid w:val="007F1394"/>
    <w:rsid w:val="007F23A6"/>
    <w:rsid w:val="007F2417"/>
    <w:rsid w:val="007F28D2"/>
    <w:rsid w:val="007F2DF8"/>
    <w:rsid w:val="007F3940"/>
    <w:rsid w:val="007F39ED"/>
    <w:rsid w:val="007F3B55"/>
    <w:rsid w:val="007F416E"/>
    <w:rsid w:val="007F446D"/>
    <w:rsid w:val="007F467B"/>
    <w:rsid w:val="007F4C8D"/>
    <w:rsid w:val="007F4D59"/>
    <w:rsid w:val="007F4EE7"/>
    <w:rsid w:val="007F55FF"/>
    <w:rsid w:val="007F5686"/>
    <w:rsid w:val="007F568A"/>
    <w:rsid w:val="007F58F9"/>
    <w:rsid w:val="007F5D3B"/>
    <w:rsid w:val="007F5E0B"/>
    <w:rsid w:val="007F69B4"/>
    <w:rsid w:val="007F6A77"/>
    <w:rsid w:val="007F74B0"/>
    <w:rsid w:val="007F74BA"/>
    <w:rsid w:val="007F7989"/>
    <w:rsid w:val="007F7A8B"/>
    <w:rsid w:val="007F7EA1"/>
    <w:rsid w:val="008012B7"/>
    <w:rsid w:val="00801424"/>
    <w:rsid w:val="008014E9"/>
    <w:rsid w:val="00801DBF"/>
    <w:rsid w:val="00801E34"/>
    <w:rsid w:val="008024B3"/>
    <w:rsid w:val="008028AB"/>
    <w:rsid w:val="00802B5F"/>
    <w:rsid w:val="00802C58"/>
    <w:rsid w:val="0080318C"/>
    <w:rsid w:val="0080355C"/>
    <w:rsid w:val="00803736"/>
    <w:rsid w:val="00803C00"/>
    <w:rsid w:val="00804241"/>
    <w:rsid w:val="008047AC"/>
    <w:rsid w:val="00804BD4"/>
    <w:rsid w:val="00805A52"/>
    <w:rsid w:val="0080639E"/>
    <w:rsid w:val="008066EB"/>
    <w:rsid w:val="00806A24"/>
    <w:rsid w:val="00806CC9"/>
    <w:rsid w:val="0081024D"/>
    <w:rsid w:val="00810B27"/>
    <w:rsid w:val="0081124E"/>
    <w:rsid w:val="00811708"/>
    <w:rsid w:val="00812490"/>
    <w:rsid w:val="00812B9F"/>
    <w:rsid w:val="00812D15"/>
    <w:rsid w:val="00812E5E"/>
    <w:rsid w:val="0081329B"/>
    <w:rsid w:val="00814551"/>
    <w:rsid w:val="00814AEF"/>
    <w:rsid w:val="00815043"/>
    <w:rsid w:val="008152ED"/>
    <w:rsid w:val="00815324"/>
    <w:rsid w:val="0081552B"/>
    <w:rsid w:val="00815650"/>
    <w:rsid w:val="008158FF"/>
    <w:rsid w:val="008171C4"/>
    <w:rsid w:val="00817B2B"/>
    <w:rsid w:val="00820342"/>
    <w:rsid w:val="008205BA"/>
    <w:rsid w:val="00821397"/>
    <w:rsid w:val="00821714"/>
    <w:rsid w:val="00821727"/>
    <w:rsid w:val="008217FC"/>
    <w:rsid w:val="00821928"/>
    <w:rsid w:val="00821A52"/>
    <w:rsid w:val="00821BF6"/>
    <w:rsid w:val="00822014"/>
    <w:rsid w:val="00822214"/>
    <w:rsid w:val="00822788"/>
    <w:rsid w:val="00822986"/>
    <w:rsid w:val="00822E20"/>
    <w:rsid w:val="00822EB5"/>
    <w:rsid w:val="0082314C"/>
    <w:rsid w:val="00823701"/>
    <w:rsid w:val="00823AC2"/>
    <w:rsid w:val="00823DCA"/>
    <w:rsid w:val="00824404"/>
    <w:rsid w:val="00824741"/>
    <w:rsid w:val="00824B36"/>
    <w:rsid w:val="00824CBE"/>
    <w:rsid w:val="008252C0"/>
    <w:rsid w:val="008257BA"/>
    <w:rsid w:val="00825831"/>
    <w:rsid w:val="00826042"/>
    <w:rsid w:val="008261EF"/>
    <w:rsid w:val="00826445"/>
    <w:rsid w:val="00826DD8"/>
    <w:rsid w:val="008270B1"/>
    <w:rsid w:val="00827F5B"/>
    <w:rsid w:val="00830433"/>
    <w:rsid w:val="008307B8"/>
    <w:rsid w:val="00830AC3"/>
    <w:rsid w:val="00830B99"/>
    <w:rsid w:val="00831395"/>
    <w:rsid w:val="008325C7"/>
    <w:rsid w:val="0083322B"/>
    <w:rsid w:val="008335A9"/>
    <w:rsid w:val="00833987"/>
    <w:rsid w:val="00834DFA"/>
    <w:rsid w:val="0083502F"/>
    <w:rsid w:val="008350EA"/>
    <w:rsid w:val="00836D73"/>
    <w:rsid w:val="00837298"/>
    <w:rsid w:val="00837BD4"/>
    <w:rsid w:val="00837C33"/>
    <w:rsid w:val="00840371"/>
    <w:rsid w:val="00840911"/>
    <w:rsid w:val="008409DA"/>
    <w:rsid w:val="00840DF2"/>
    <w:rsid w:val="00840F13"/>
    <w:rsid w:val="00840FA0"/>
    <w:rsid w:val="008416AF"/>
    <w:rsid w:val="00841ADD"/>
    <w:rsid w:val="008424DD"/>
    <w:rsid w:val="0084282E"/>
    <w:rsid w:val="008428B5"/>
    <w:rsid w:val="00842BAF"/>
    <w:rsid w:val="00842DAE"/>
    <w:rsid w:val="008438A0"/>
    <w:rsid w:val="00844162"/>
    <w:rsid w:val="00844D67"/>
    <w:rsid w:val="008453E8"/>
    <w:rsid w:val="00845D1A"/>
    <w:rsid w:val="00845E32"/>
    <w:rsid w:val="0084642D"/>
    <w:rsid w:val="00846C3E"/>
    <w:rsid w:val="00847677"/>
    <w:rsid w:val="00847930"/>
    <w:rsid w:val="00847F47"/>
    <w:rsid w:val="00847FD0"/>
    <w:rsid w:val="008507AA"/>
    <w:rsid w:val="008510D7"/>
    <w:rsid w:val="008511FB"/>
    <w:rsid w:val="00851814"/>
    <w:rsid w:val="008529A6"/>
    <w:rsid w:val="008531E2"/>
    <w:rsid w:val="00853981"/>
    <w:rsid w:val="00853E2E"/>
    <w:rsid w:val="00854A04"/>
    <w:rsid w:val="0085631B"/>
    <w:rsid w:val="00856EBD"/>
    <w:rsid w:val="00857F9C"/>
    <w:rsid w:val="00861A54"/>
    <w:rsid w:val="00861B77"/>
    <w:rsid w:val="00861CBB"/>
    <w:rsid w:val="00861E0F"/>
    <w:rsid w:val="008620A1"/>
    <w:rsid w:val="008630CC"/>
    <w:rsid w:val="00863897"/>
    <w:rsid w:val="0086397C"/>
    <w:rsid w:val="00863BD4"/>
    <w:rsid w:val="00863C98"/>
    <w:rsid w:val="00864208"/>
    <w:rsid w:val="00864529"/>
    <w:rsid w:val="00864611"/>
    <w:rsid w:val="00864AC5"/>
    <w:rsid w:val="00864AD4"/>
    <w:rsid w:val="00864FA3"/>
    <w:rsid w:val="0086596E"/>
    <w:rsid w:val="00865B39"/>
    <w:rsid w:val="00865C7F"/>
    <w:rsid w:val="00865CBB"/>
    <w:rsid w:val="00865F7A"/>
    <w:rsid w:val="008665A2"/>
    <w:rsid w:val="008666DC"/>
    <w:rsid w:val="008669ED"/>
    <w:rsid w:val="00866BB8"/>
    <w:rsid w:val="0086753C"/>
    <w:rsid w:val="0086780F"/>
    <w:rsid w:val="0087009D"/>
    <w:rsid w:val="008702CB"/>
    <w:rsid w:val="00870CB6"/>
    <w:rsid w:val="008714C9"/>
    <w:rsid w:val="0087265E"/>
    <w:rsid w:val="008727B2"/>
    <w:rsid w:val="0087308F"/>
    <w:rsid w:val="00873866"/>
    <w:rsid w:val="008741F9"/>
    <w:rsid w:val="0087481F"/>
    <w:rsid w:val="00874A3B"/>
    <w:rsid w:val="00874F72"/>
    <w:rsid w:val="0087514D"/>
    <w:rsid w:val="00875B30"/>
    <w:rsid w:val="00875FFD"/>
    <w:rsid w:val="00876803"/>
    <w:rsid w:val="00876987"/>
    <w:rsid w:val="00877336"/>
    <w:rsid w:val="00877E5A"/>
    <w:rsid w:val="00880723"/>
    <w:rsid w:val="00880940"/>
    <w:rsid w:val="00880CBE"/>
    <w:rsid w:val="00880FBF"/>
    <w:rsid w:val="00880FF9"/>
    <w:rsid w:val="008810A5"/>
    <w:rsid w:val="008812AD"/>
    <w:rsid w:val="008812E0"/>
    <w:rsid w:val="00881BCC"/>
    <w:rsid w:val="00881E5D"/>
    <w:rsid w:val="00882075"/>
    <w:rsid w:val="008820AE"/>
    <w:rsid w:val="00882147"/>
    <w:rsid w:val="0088219F"/>
    <w:rsid w:val="008827FE"/>
    <w:rsid w:val="008831A3"/>
    <w:rsid w:val="008838AC"/>
    <w:rsid w:val="0088566A"/>
    <w:rsid w:val="00885A95"/>
    <w:rsid w:val="0088614D"/>
    <w:rsid w:val="00886780"/>
    <w:rsid w:val="00886D53"/>
    <w:rsid w:val="0088736D"/>
    <w:rsid w:val="00887527"/>
    <w:rsid w:val="008876D8"/>
    <w:rsid w:val="008908DB"/>
    <w:rsid w:val="008909CF"/>
    <w:rsid w:val="00890B74"/>
    <w:rsid w:val="00890D14"/>
    <w:rsid w:val="00890E2A"/>
    <w:rsid w:val="00891279"/>
    <w:rsid w:val="00891A1F"/>
    <w:rsid w:val="00891BB7"/>
    <w:rsid w:val="008923AE"/>
    <w:rsid w:val="00892478"/>
    <w:rsid w:val="00892E46"/>
    <w:rsid w:val="00892FD6"/>
    <w:rsid w:val="00893314"/>
    <w:rsid w:val="008934AF"/>
    <w:rsid w:val="008939B2"/>
    <w:rsid w:val="00894203"/>
    <w:rsid w:val="0089465F"/>
    <w:rsid w:val="008946C8"/>
    <w:rsid w:val="0089477B"/>
    <w:rsid w:val="00895B1A"/>
    <w:rsid w:val="00896A60"/>
    <w:rsid w:val="00897138"/>
    <w:rsid w:val="0089754A"/>
    <w:rsid w:val="008975FA"/>
    <w:rsid w:val="008A009E"/>
    <w:rsid w:val="008A0463"/>
    <w:rsid w:val="008A0475"/>
    <w:rsid w:val="008A05C4"/>
    <w:rsid w:val="008A09D4"/>
    <w:rsid w:val="008A1243"/>
    <w:rsid w:val="008A134A"/>
    <w:rsid w:val="008A13F7"/>
    <w:rsid w:val="008A140A"/>
    <w:rsid w:val="008A1471"/>
    <w:rsid w:val="008A157B"/>
    <w:rsid w:val="008A160E"/>
    <w:rsid w:val="008A2321"/>
    <w:rsid w:val="008A248B"/>
    <w:rsid w:val="008A293C"/>
    <w:rsid w:val="008A2ED4"/>
    <w:rsid w:val="008A430F"/>
    <w:rsid w:val="008A4498"/>
    <w:rsid w:val="008A4539"/>
    <w:rsid w:val="008A4566"/>
    <w:rsid w:val="008A46C8"/>
    <w:rsid w:val="008A4B38"/>
    <w:rsid w:val="008A4D20"/>
    <w:rsid w:val="008A54C2"/>
    <w:rsid w:val="008A63EB"/>
    <w:rsid w:val="008A6B5C"/>
    <w:rsid w:val="008A7415"/>
    <w:rsid w:val="008A7458"/>
    <w:rsid w:val="008A7668"/>
    <w:rsid w:val="008A7906"/>
    <w:rsid w:val="008A7B23"/>
    <w:rsid w:val="008A7D26"/>
    <w:rsid w:val="008A7E1F"/>
    <w:rsid w:val="008A7FF7"/>
    <w:rsid w:val="008B0DED"/>
    <w:rsid w:val="008B1B74"/>
    <w:rsid w:val="008B1BE5"/>
    <w:rsid w:val="008B1DCF"/>
    <w:rsid w:val="008B1DE7"/>
    <w:rsid w:val="008B2BC1"/>
    <w:rsid w:val="008B336C"/>
    <w:rsid w:val="008B3436"/>
    <w:rsid w:val="008B357A"/>
    <w:rsid w:val="008B394E"/>
    <w:rsid w:val="008B4094"/>
    <w:rsid w:val="008B4249"/>
    <w:rsid w:val="008B4905"/>
    <w:rsid w:val="008B4D5C"/>
    <w:rsid w:val="008B5325"/>
    <w:rsid w:val="008B58AB"/>
    <w:rsid w:val="008B59A9"/>
    <w:rsid w:val="008B5B40"/>
    <w:rsid w:val="008B65FF"/>
    <w:rsid w:val="008B683D"/>
    <w:rsid w:val="008B6933"/>
    <w:rsid w:val="008B6B68"/>
    <w:rsid w:val="008B6C18"/>
    <w:rsid w:val="008B6E39"/>
    <w:rsid w:val="008B7EAD"/>
    <w:rsid w:val="008C047F"/>
    <w:rsid w:val="008C05CD"/>
    <w:rsid w:val="008C09A6"/>
    <w:rsid w:val="008C16A8"/>
    <w:rsid w:val="008C2956"/>
    <w:rsid w:val="008C2D70"/>
    <w:rsid w:val="008C3242"/>
    <w:rsid w:val="008C370C"/>
    <w:rsid w:val="008C4060"/>
    <w:rsid w:val="008C4941"/>
    <w:rsid w:val="008C49C7"/>
    <w:rsid w:val="008C633A"/>
    <w:rsid w:val="008C6466"/>
    <w:rsid w:val="008C7EB1"/>
    <w:rsid w:val="008D07B9"/>
    <w:rsid w:val="008D0AD0"/>
    <w:rsid w:val="008D108F"/>
    <w:rsid w:val="008D15EE"/>
    <w:rsid w:val="008D240E"/>
    <w:rsid w:val="008D2D10"/>
    <w:rsid w:val="008D31EB"/>
    <w:rsid w:val="008D3F30"/>
    <w:rsid w:val="008D451A"/>
    <w:rsid w:val="008D4A8E"/>
    <w:rsid w:val="008D4B56"/>
    <w:rsid w:val="008D4D71"/>
    <w:rsid w:val="008D4DBE"/>
    <w:rsid w:val="008D5A68"/>
    <w:rsid w:val="008D6D98"/>
    <w:rsid w:val="008D780C"/>
    <w:rsid w:val="008D7827"/>
    <w:rsid w:val="008E008E"/>
    <w:rsid w:val="008E0D88"/>
    <w:rsid w:val="008E0F1A"/>
    <w:rsid w:val="008E1210"/>
    <w:rsid w:val="008E1489"/>
    <w:rsid w:val="008E278A"/>
    <w:rsid w:val="008E2849"/>
    <w:rsid w:val="008E28BF"/>
    <w:rsid w:val="008E3004"/>
    <w:rsid w:val="008E33EA"/>
    <w:rsid w:val="008E3688"/>
    <w:rsid w:val="008E513A"/>
    <w:rsid w:val="008E52DD"/>
    <w:rsid w:val="008E5511"/>
    <w:rsid w:val="008E55A9"/>
    <w:rsid w:val="008E5D73"/>
    <w:rsid w:val="008E5DB4"/>
    <w:rsid w:val="008E6019"/>
    <w:rsid w:val="008E6445"/>
    <w:rsid w:val="008E69F1"/>
    <w:rsid w:val="008E711D"/>
    <w:rsid w:val="008E7334"/>
    <w:rsid w:val="008E74C0"/>
    <w:rsid w:val="008E77AE"/>
    <w:rsid w:val="008F0381"/>
    <w:rsid w:val="008F06E3"/>
    <w:rsid w:val="008F074B"/>
    <w:rsid w:val="008F201B"/>
    <w:rsid w:val="008F2535"/>
    <w:rsid w:val="008F2747"/>
    <w:rsid w:val="008F2A85"/>
    <w:rsid w:val="008F2DDB"/>
    <w:rsid w:val="008F2F16"/>
    <w:rsid w:val="008F32D5"/>
    <w:rsid w:val="008F37A3"/>
    <w:rsid w:val="008F3A5A"/>
    <w:rsid w:val="008F3F57"/>
    <w:rsid w:val="008F447E"/>
    <w:rsid w:val="008F5107"/>
    <w:rsid w:val="008F5176"/>
    <w:rsid w:val="008F51F1"/>
    <w:rsid w:val="008F54B2"/>
    <w:rsid w:val="008F58BE"/>
    <w:rsid w:val="008F5994"/>
    <w:rsid w:val="008F6171"/>
    <w:rsid w:val="008F6609"/>
    <w:rsid w:val="008F722E"/>
    <w:rsid w:val="008F7848"/>
    <w:rsid w:val="0090007F"/>
    <w:rsid w:val="0090121D"/>
    <w:rsid w:val="009015CA"/>
    <w:rsid w:val="00901DB3"/>
    <w:rsid w:val="009031EC"/>
    <w:rsid w:val="00903F70"/>
    <w:rsid w:val="009041FC"/>
    <w:rsid w:val="0090556D"/>
    <w:rsid w:val="0090564A"/>
    <w:rsid w:val="009056C1"/>
    <w:rsid w:val="00905A4B"/>
    <w:rsid w:val="00905C4C"/>
    <w:rsid w:val="00906556"/>
    <w:rsid w:val="00906793"/>
    <w:rsid w:val="00906A3F"/>
    <w:rsid w:val="00906AA8"/>
    <w:rsid w:val="00907221"/>
    <w:rsid w:val="00907318"/>
    <w:rsid w:val="009074FD"/>
    <w:rsid w:val="00907688"/>
    <w:rsid w:val="00907867"/>
    <w:rsid w:val="0090797A"/>
    <w:rsid w:val="009079A4"/>
    <w:rsid w:val="00907DAF"/>
    <w:rsid w:val="00907F87"/>
    <w:rsid w:val="00910A7F"/>
    <w:rsid w:val="009118EE"/>
    <w:rsid w:val="00911DA7"/>
    <w:rsid w:val="0091214C"/>
    <w:rsid w:val="009121A0"/>
    <w:rsid w:val="00912AC8"/>
    <w:rsid w:val="00912AC9"/>
    <w:rsid w:val="00912CDF"/>
    <w:rsid w:val="00913166"/>
    <w:rsid w:val="00913386"/>
    <w:rsid w:val="00913FC1"/>
    <w:rsid w:val="009142AD"/>
    <w:rsid w:val="009149BA"/>
    <w:rsid w:val="00914ACB"/>
    <w:rsid w:val="00915FA4"/>
    <w:rsid w:val="009179EF"/>
    <w:rsid w:val="009179F3"/>
    <w:rsid w:val="00917B85"/>
    <w:rsid w:val="0092091C"/>
    <w:rsid w:val="00920BCE"/>
    <w:rsid w:val="009216DF"/>
    <w:rsid w:val="00921B55"/>
    <w:rsid w:val="00921E11"/>
    <w:rsid w:val="00921F11"/>
    <w:rsid w:val="009221E9"/>
    <w:rsid w:val="0092230D"/>
    <w:rsid w:val="009227CB"/>
    <w:rsid w:val="00922844"/>
    <w:rsid w:val="00922926"/>
    <w:rsid w:val="0092365C"/>
    <w:rsid w:val="00923B02"/>
    <w:rsid w:val="00923B0B"/>
    <w:rsid w:val="00923DC0"/>
    <w:rsid w:val="00924643"/>
    <w:rsid w:val="00924ED0"/>
    <w:rsid w:val="00924F7B"/>
    <w:rsid w:val="0092530C"/>
    <w:rsid w:val="00925ADB"/>
    <w:rsid w:val="00926229"/>
    <w:rsid w:val="0092646C"/>
    <w:rsid w:val="009265F1"/>
    <w:rsid w:val="0092695A"/>
    <w:rsid w:val="00926D1A"/>
    <w:rsid w:val="00926DE3"/>
    <w:rsid w:val="00927225"/>
    <w:rsid w:val="00927572"/>
    <w:rsid w:val="009275BF"/>
    <w:rsid w:val="009275D5"/>
    <w:rsid w:val="00927DE0"/>
    <w:rsid w:val="00927FA9"/>
    <w:rsid w:val="009300C7"/>
    <w:rsid w:val="0093085C"/>
    <w:rsid w:val="00932732"/>
    <w:rsid w:val="00932E49"/>
    <w:rsid w:val="009330FA"/>
    <w:rsid w:val="009334E9"/>
    <w:rsid w:val="00934117"/>
    <w:rsid w:val="00934727"/>
    <w:rsid w:val="00934E62"/>
    <w:rsid w:val="009362D1"/>
    <w:rsid w:val="00936489"/>
    <w:rsid w:val="009369F0"/>
    <w:rsid w:val="00936C2C"/>
    <w:rsid w:val="009373B2"/>
    <w:rsid w:val="009374F2"/>
    <w:rsid w:val="009376FB"/>
    <w:rsid w:val="0093784D"/>
    <w:rsid w:val="0094103D"/>
    <w:rsid w:val="00941181"/>
    <w:rsid w:val="009412FD"/>
    <w:rsid w:val="0094176C"/>
    <w:rsid w:val="00941971"/>
    <w:rsid w:val="00941991"/>
    <w:rsid w:val="00941D30"/>
    <w:rsid w:val="00942C7F"/>
    <w:rsid w:val="00942CB8"/>
    <w:rsid w:val="00943215"/>
    <w:rsid w:val="009442DA"/>
    <w:rsid w:val="00944460"/>
    <w:rsid w:val="009449EA"/>
    <w:rsid w:val="00944CAD"/>
    <w:rsid w:val="00944F85"/>
    <w:rsid w:val="00945851"/>
    <w:rsid w:val="00945879"/>
    <w:rsid w:val="00945F45"/>
    <w:rsid w:val="00946AC7"/>
    <w:rsid w:val="00946B59"/>
    <w:rsid w:val="00946DEB"/>
    <w:rsid w:val="00947336"/>
    <w:rsid w:val="0094747A"/>
    <w:rsid w:val="0094751D"/>
    <w:rsid w:val="0094767D"/>
    <w:rsid w:val="0094777E"/>
    <w:rsid w:val="009505C6"/>
    <w:rsid w:val="00950F2F"/>
    <w:rsid w:val="00951073"/>
    <w:rsid w:val="0095191C"/>
    <w:rsid w:val="0095238F"/>
    <w:rsid w:val="009528B3"/>
    <w:rsid w:val="00952D70"/>
    <w:rsid w:val="0095469C"/>
    <w:rsid w:val="009546E3"/>
    <w:rsid w:val="009548BB"/>
    <w:rsid w:val="00954974"/>
    <w:rsid w:val="00954E68"/>
    <w:rsid w:val="00954F56"/>
    <w:rsid w:val="00955057"/>
    <w:rsid w:val="00955091"/>
    <w:rsid w:val="00956252"/>
    <w:rsid w:val="00957067"/>
    <w:rsid w:val="0095709E"/>
    <w:rsid w:val="0095773C"/>
    <w:rsid w:val="00957CDB"/>
    <w:rsid w:val="00960177"/>
    <w:rsid w:val="0096096E"/>
    <w:rsid w:val="009609CA"/>
    <w:rsid w:val="00960FDD"/>
    <w:rsid w:val="0096183D"/>
    <w:rsid w:val="00962528"/>
    <w:rsid w:val="0096366E"/>
    <w:rsid w:val="00963812"/>
    <w:rsid w:val="00963EE2"/>
    <w:rsid w:val="00964629"/>
    <w:rsid w:val="009648CB"/>
    <w:rsid w:val="00964B8C"/>
    <w:rsid w:val="00964BFF"/>
    <w:rsid w:val="00964E3D"/>
    <w:rsid w:val="00964EFD"/>
    <w:rsid w:val="00965429"/>
    <w:rsid w:val="00965CDC"/>
    <w:rsid w:val="009660F2"/>
    <w:rsid w:val="009661C3"/>
    <w:rsid w:val="009666A3"/>
    <w:rsid w:val="00966A11"/>
    <w:rsid w:val="00966C66"/>
    <w:rsid w:val="00966FFA"/>
    <w:rsid w:val="00967492"/>
    <w:rsid w:val="00967CCA"/>
    <w:rsid w:val="00967EDC"/>
    <w:rsid w:val="009706E9"/>
    <w:rsid w:val="00970939"/>
    <w:rsid w:val="0097133B"/>
    <w:rsid w:val="00971FDE"/>
    <w:rsid w:val="0097211F"/>
    <w:rsid w:val="00972B8D"/>
    <w:rsid w:val="00972F11"/>
    <w:rsid w:val="009730B8"/>
    <w:rsid w:val="009734EE"/>
    <w:rsid w:val="009738F1"/>
    <w:rsid w:val="00973B55"/>
    <w:rsid w:val="00973C6D"/>
    <w:rsid w:val="00973FBB"/>
    <w:rsid w:val="009755FD"/>
    <w:rsid w:val="0097564A"/>
    <w:rsid w:val="00975770"/>
    <w:rsid w:val="00975CBE"/>
    <w:rsid w:val="009761A2"/>
    <w:rsid w:val="0097632C"/>
    <w:rsid w:val="0097643E"/>
    <w:rsid w:val="009764A4"/>
    <w:rsid w:val="009769E2"/>
    <w:rsid w:val="00976B6E"/>
    <w:rsid w:val="00976CC8"/>
    <w:rsid w:val="00977078"/>
    <w:rsid w:val="00977978"/>
    <w:rsid w:val="00980BA6"/>
    <w:rsid w:val="00980F64"/>
    <w:rsid w:val="00981D52"/>
    <w:rsid w:val="00981DE2"/>
    <w:rsid w:val="00981E44"/>
    <w:rsid w:val="00982342"/>
    <w:rsid w:val="00982430"/>
    <w:rsid w:val="009825F1"/>
    <w:rsid w:val="00982F6E"/>
    <w:rsid w:val="009838AD"/>
    <w:rsid w:val="00984987"/>
    <w:rsid w:val="00984D31"/>
    <w:rsid w:val="009852C8"/>
    <w:rsid w:val="00985A1F"/>
    <w:rsid w:val="009861F0"/>
    <w:rsid w:val="00986446"/>
    <w:rsid w:val="00986DE2"/>
    <w:rsid w:val="009875E6"/>
    <w:rsid w:val="0099035F"/>
    <w:rsid w:val="009905A2"/>
    <w:rsid w:val="0099090D"/>
    <w:rsid w:val="0099090E"/>
    <w:rsid w:val="0099154A"/>
    <w:rsid w:val="0099194A"/>
    <w:rsid w:val="00991C61"/>
    <w:rsid w:val="00991F5D"/>
    <w:rsid w:val="00991FAC"/>
    <w:rsid w:val="00992102"/>
    <w:rsid w:val="0099214D"/>
    <w:rsid w:val="0099413A"/>
    <w:rsid w:val="00994415"/>
    <w:rsid w:val="009948AE"/>
    <w:rsid w:val="00994F5A"/>
    <w:rsid w:val="0099529C"/>
    <w:rsid w:val="0099536E"/>
    <w:rsid w:val="009953A7"/>
    <w:rsid w:val="00995E84"/>
    <w:rsid w:val="00995EA0"/>
    <w:rsid w:val="00995F3E"/>
    <w:rsid w:val="009960EA"/>
    <w:rsid w:val="00996889"/>
    <w:rsid w:val="00996AD5"/>
    <w:rsid w:val="0099779F"/>
    <w:rsid w:val="00997CF9"/>
    <w:rsid w:val="009A01C5"/>
    <w:rsid w:val="009A0C86"/>
    <w:rsid w:val="009A0E0C"/>
    <w:rsid w:val="009A0F83"/>
    <w:rsid w:val="009A1655"/>
    <w:rsid w:val="009A20A1"/>
    <w:rsid w:val="009A31A4"/>
    <w:rsid w:val="009A473F"/>
    <w:rsid w:val="009A4782"/>
    <w:rsid w:val="009A4E00"/>
    <w:rsid w:val="009A5F9F"/>
    <w:rsid w:val="009A603E"/>
    <w:rsid w:val="009A6A0D"/>
    <w:rsid w:val="009A716F"/>
    <w:rsid w:val="009A7418"/>
    <w:rsid w:val="009A7EA9"/>
    <w:rsid w:val="009B055D"/>
    <w:rsid w:val="009B0F3E"/>
    <w:rsid w:val="009B1632"/>
    <w:rsid w:val="009B1AF2"/>
    <w:rsid w:val="009B1D37"/>
    <w:rsid w:val="009B22A9"/>
    <w:rsid w:val="009B28BB"/>
    <w:rsid w:val="009B4163"/>
    <w:rsid w:val="009B5468"/>
    <w:rsid w:val="009B5B8B"/>
    <w:rsid w:val="009B6BA2"/>
    <w:rsid w:val="009B6BE2"/>
    <w:rsid w:val="009B7CA2"/>
    <w:rsid w:val="009C082E"/>
    <w:rsid w:val="009C0E72"/>
    <w:rsid w:val="009C1109"/>
    <w:rsid w:val="009C1210"/>
    <w:rsid w:val="009C226A"/>
    <w:rsid w:val="009C290E"/>
    <w:rsid w:val="009C2ACE"/>
    <w:rsid w:val="009C36F7"/>
    <w:rsid w:val="009C4457"/>
    <w:rsid w:val="009C48D2"/>
    <w:rsid w:val="009C49DB"/>
    <w:rsid w:val="009C4B5D"/>
    <w:rsid w:val="009C5765"/>
    <w:rsid w:val="009C57B2"/>
    <w:rsid w:val="009C64BA"/>
    <w:rsid w:val="009C6922"/>
    <w:rsid w:val="009C735A"/>
    <w:rsid w:val="009C73D3"/>
    <w:rsid w:val="009C7BBF"/>
    <w:rsid w:val="009C7BF1"/>
    <w:rsid w:val="009D0234"/>
    <w:rsid w:val="009D03BA"/>
    <w:rsid w:val="009D0B70"/>
    <w:rsid w:val="009D155F"/>
    <w:rsid w:val="009D1985"/>
    <w:rsid w:val="009D2706"/>
    <w:rsid w:val="009D282D"/>
    <w:rsid w:val="009D3837"/>
    <w:rsid w:val="009D3C18"/>
    <w:rsid w:val="009D3D8A"/>
    <w:rsid w:val="009D3E01"/>
    <w:rsid w:val="009D46E1"/>
    <w:rsid w:val="009D5B4E"/>
    <w:rsid w:val="009D5E8E"/>
    <w:rsid w:val="009D66DD"/>
    <w:rsid w:val="009D6AB9"/>
    <w:rsid w:val="009D6E91"/>
    <w:rsid w:val="009D70BE"/>
    <w:rsid w:val="009D71F4"/>
    <w:rsid w:val="009D7232"/>
    <w:rsid w:val="009D7405"/>
    <w:rsid w:val="009D7CEB"/>
    <w:rsid w:val="009E06DB"/>
    <w:rsid w:val="009E11BC"/>
    <w:rsid w:val="009E1679"/>
    <w:rsid w:val="009E22B3"/>
    <w:rsid w:val="009E2ED7"/>
    <w:rsid w:val="009E3AE2"/>
    <w:rsid w:val="009E3CE5"/>
    <w:rsid w:val="009E3D09"/>
    <w:rsid w:val="009E44AF"/>
    <w:rsid w:val="009E4C35"/>
    <w:rsid w:val="009E5107"/>
    <w:rsid w:val="009E6CB5"/>
    <w:rsid w:val="009E6D27"/>
    <w:rsid w:val="009E70C3"/>
    <w:rsid w:val="009E7344"/>
    <w:rsid w:val="009E7AAD"/>
    <w:rsid w:val="009E7F72"/>
    <w:rsid w:val="009F0019"/>
    <w:rsid w:val="009F03A2"/>
    <w:rsid w:val="009F0880"/>
    <w:rsid w:val="009F0911"/>
    <w:rsid w:val="009F0DE3"/>
    <w:rsid w:val="009F17C8"/>
    <w:rsid w:val="009F1BB3"/>
    <w:rsid w:val="009F265B"/>
    <w:rsid w:val="009F2A07"/>
    <w:rsid w:val="009F2AD5"/>
    <w:rsid w:val="009F2C4E"/>
    <w:rsid w:val="009F33D0"/>
    <w:rsid w:val="009F34A4"/>
    <w:rsid w:val="009F3C44"/>
    <w:rsid w:val="009F3F2C"/>
    <w:rsid w:val="009F411B"/>
    <w:rsid w:val="009F4734"/>
    <w:rsid w:val="009F4D76"/>
    <w:rsid w:val="009F517A"/>
    <w:rsid w:val="009F5C30"/>
    <w:rsid w:val="009F71E6"/>
    <w:rsid w:val="009F7B12"/>
    <w:rsid w:val="00A00593"/>
    <w:rsid w:val="00A00951"/>
    <w:rsid w:val="00A00A77"/>
    <w:rsid w:val="00A00C5C"/>
    <w:rsid w:val="00A00EE8"/>
    <w:rsid w:val="00A011B6"/>
    <w:rsid w:val="00A0140D"/>
    <w:rsid w:val="00A01424"/>
    <w:rsid w:val="00A0190C"/>
    <w:rsid w:val="00A01CB9"/>
    <w:rsid w:val="00A02572"/>
    <w:rsid w:val="00A028CA"/>
    <w:rsid w:val="00A02B8A"/>
    <w:rsid w:val="00A02D71"/>
    <w:rsid w:val="00A030B3"/>
    <w:rsid w:val="00A032F8"/>
    <w:rsid w:val="00A033F0"/>
    <w:rsid w:val="00A034C2"/>
    <w:rsid w:val="00A03A14"/>
    <w:rsid w:val="00A04D0C"/>
    <w:rsid w:val="00A04EF7"/>
    <w:rsid w:val="00A05005"/>
    <w:rsid w:val="00A05AF2"/>
    <w:rsid w:val="00A06FAF"/>
    <w:rsid w:val="00A06FDE"/>
    <w:rsid w:val="00A10036"/>
    <w:rsid w:val="00A10810"/>
    <w:rsid w:val="00A10963"/>
    <w:rsid w:val="00A109E2"/>
    <w:rsid w:val="00A10C28"/>
    <w:rsid w:val="00A11063"/>
    <w:rsid w:val="00A110E1"/>
    <w:rsid w:val="00A116C1"/>
    <w:rsid w:val="00A11988"/>
    <w:rsid w:val="00A11C67"/>
    <w:rsid w:val="00A12563"/>
    <w:rsid w:val="00A12AF1"/>
    <w:rsid w:val="00A12B74"/>
    <w:rsid w:val="00A12E7E"/>
    <w:rsid w:val="00A13294"/>
    <w:rsid w:val="00A135D0"/>
    <w:rsid w:val="00A13628"/>
    <w:rsid w:val="00A138A3"/>
    <w:rsid w:val="00A13E79"/>
    <w:rsid w:val="00A13EFA"/>
    <w:rsid w:val="00A13F8D"/>
    <w:rsid w:val="00A14847"/>
    <w:rsid w:val="00A14867"/>
    <w:rsid w:val="00A14C86"/>
    <w:rsid w:val="00A14DF3"/>
    <w:rsid w:val="00A15CCF"/>
    <w:rsid w:val="00A1684E"/>
    <w:rsid w:val="00A16B38"/>
    <w:rsid w:val="00A16D3D"/>
    <w:rsid w:val="00A16FF3"/>
    <w:rsid w:val="00A17AE7"/>
    <w:rsid w:val="00A17DE4"/>
    <w:rsid w:val="00A20226"/>
    <w:rsid w:val="00A2029C"/>
    <w:rsid w:val="00A20A70"/>
    <w:rsid w:val="00A20D37"/>
    <w:rsid w:val="00A21E3F"/>
    <w:rsid w:val="00A22675"/>
    <w:rsid w:val="00A229DB"/>
    <w:rsid w:val="00A22D84"/>
    <w:rsid w:val="00A22F02"/>
    <w:rsid w:val="00A23FDD"/>
    <w:rsid w:val="00A2446A"/>
    <w:rsid w:val="00A2451D"/>
    <w:rsid w:val="00A24A62"/>
    <w:rsid w:val="00A25479"/>
    <w:rsid w:val="00A25C40"/>
    <w:rsid w:val="00A26DA1"/>
    <w:rsid w:val="00A2717C"/>
    <w:rsid w:val="00A2754C"/>
    <w:rsid w:val="00A27C59"/>
    <w:rsid w:val="00A27CE9"/>
    <w:rsid w:val="00A27FAF"/>
    <w:rsid w:val="00A31B53"/>
    <w:rsid w:val="00A3228F"/>
    <w:rsid w:val="00A32880"/>
    <w:rsid w:val="00A32D83"/>
    <w:rsid w:val="00A32FB6"/>
    <w:rsid w:val="00A33249"/>
    <w:rsid w:val="00A336F0"/>
    <w:rsid w:val="00A33FD5"/>
    <w:rsid w:val="00A33FEC"/>
    <w:rsid w:val="00A340A1"/>
    <w:rsid w:val="00A344ED"/>
    <w:rsid w:val="00A34C18"/>
    <w:rsid w:val="00A3658A"/>
    <w:rsid w:val="00A36677"/>
    <w:rsid w:val="00A366A4"/>
    <w:rsid w:val="00A367B8"/>
    <w:rsid w:val="00A36A8A"/>
    <w:rsid w:val="00A37717"/>
    <w:rsid w:val="00A37813"/>
    <w:rsid w:val="00A40474"/>
    <w:rsid w:val="00A411BB"/>
    <w:rsid w:val="00A41B4F"/>
    <w:rsid w:val="00A41C18"/>
    <w:rsid w:val="00A4256D"/>
    <w:rsid w:val="00A42A07"/>
    <w:rsid w:val="00A42BB2"/>
    <w:rsid w:val="00A42CD2"/>
    <w:rsid w:val="00A42DEB"/>
    <w:rsid w:val="00A431BD"/>
    <w:rsid w:val="00A432F2"/>
    <w:rsid w:val="00A434C6"/>
    <w:rsid w:val="00A4358E"/>
    <w:rsid w:val="00A4372B"/>
    <w:rsid w:val="00A44207"/>
    <w:rsid w:val="00A4432C"/>
    <w:rsid w:val="00A443F6"/>
    <w:rsid w:val="00A44815"/>
    <w:rsid w:val="00A4516E"/>
    <w:rsid w:val="00A45776"/>
    <w:rsid w:val="00A459F1"/>
    <w:rsid w:val="00A45DB9"/>
    <w:rsid w:val="00A463A7"/>
    <w:rsid w:val="00A473BC"/>
    <w:rsid w:val="00A47738"/>
    <w:rsid w:val="00A47DA1"/>
    <w:rsid w:val="00A504E5"/>
    <w:rsid w:val="00A50604"/>
    <w:rsid w:val="00A5079A"/>
    <w:rsid w:val="00A515A5"/>
    <w:rsid w:val="00A518E1"/>
    <w:rsid w:val="00A51D17"/>
    <w:rsid w:val="00A51FA9"/>
    <w:rsid w:val="00A52827"/>
    <w:rsid w:val="00A530DA"/>
    <w:rsid w:val="00A535E0"/>
    <w:rsid w:val="00A538C9"/>
    <w:rsid w:val="00A54198"/>
    <w:rsid w:val="00A546DD"/>
    <w:rsid w:val="00A546FE"/>
    <w:rsid w:val="00A55066"/>
    <w:rsid w:val="00A55AA0"/>
    <w:rsid w:val="00A55B9F"/>
    <w:rsid w:val="00A5708A"/>
    <w:rsid w:val="00A579DF"/>
    <w:rsid w:val="00A57F79"/>
    <w:rsid w:val="00A57FFB"/>
    <w:rsid w:val="00A601DA"/>
    <w:rsid w:val="00A609DD"/>
    <w:rsid w:val="00A60ABB"/>
    <w:rsid w:val="00A60C09"/>
    <w:rsid w:val="00A61089"/>
    <w:rsid w:val="00A612FA"/>
    <w:rsid w:val="00A61577"/>
    <w:rsid w:val="00A617B4"/>
    <w:rsid w:val="00A623C2"/>
    <w:rsid w:val="00A62C74"/>
    <w:rsid w:val="00A638C2"/>
    <w:rsid w:val="00A6403A"/>
    <w:rsid w:val="00A6455D"/>
    <w:rsid w:val="00A650AB"/>
    <w:rsid w:val="00A6537B"/>
    <w:rsid w:val="00A65542"/>
    <w:rsid w:val="00A65C0B"/>
    <w:rsid w:val="00A65DE5"/>
    <w:rsid w:val="00A65F3E"/>
    <w:rsid w:val="00A66146"/>
    <w:rsid w:val="00A66C0F"/>
    <w:rsid w:val="00A66CA6"/>
    <w:rsid w:val="00A66E95"/>
    <w:rsid w:val="00A67DC5"/>
    <w:rsid w:val="00A708A6"/>
    <w:rsid w:val="00A70B39"/>
    <w:rsid w:val="00A70BD7"/>
    <w:rsid w:val="00A711DD"/>
    <w:rsid w:val="00A7152C"/>
    <w:rsid w:val="00A7215C"/>
    <w:rsid w:val="00A72A0C"/>
    <w:rsid w:val="00A72B57"/>
    <w:rsid w:val="00A72EC3"/>
    <w:rsid w:val="00A7354B"/>
    <w:rsid w:val="00A73939"/>
    <w:rsid w:val="00A74507"/>
    <w:rsid w:val="00A7646E"/>
    <w:rsid w:val="00A767CB"/>
    <w:rsid w:val="00A76A43"/>
    <w:rsid w:val="00A76D47"/>
    <w:rsid w:val="00A771C5"/>
    <w:rsid w:val="00A7724D"/>
    <w:rsid w:val="00A773CF"/>
    <w:rsid w:val="00A77E29"/>
    <w:rsid w:val="00A80A9C"/>
    <w:rsid w:val="00A80F8A"/>
    <w:rsid w:val="00A81A1B"/>
    <w:rsid w:val="00A81DE2"/>
    <w:rsid w:val="00A82932"/>
    <w:rsid w:val="00A82ACE"/>
    <w:rsid w:val="00A82EC6"/>
    <w:rsid w:val="00A831EC"/>
    <w:rsid w:val="00A83278"/>
    <w:rsid w:val="00A834DB"/>
    <w:rsid w:val="00A840F2"/>
    <w:rsid w:val="00A8422B"/>
    <w:rsid w:val="00A8464D"/>
    <w:rsid w:val="00A84BE9"/>
    <w:rsid w:val="00A84E78"/>
    <w:rsid w:val="00A855E2"/>
    <w:rsid w:val="00A8564B"/>
    <w:rsid w:val="00A85676"/>
    <w:rsid w:val="00A8574C"/>
    <w:rsid w:val="00A85CCF"/>
    <w:rsid w:val="00A86085"/>
    <w:rsid w:val="00A863A9"/>
    <w:rsid w:val="00A8689B"/>
    <w:rsid w:val="00A876D7"/>
    <w:rsid w:val="00A87E2E"/>
    <w:rsid w:val="00A90165"/>
    <w:rsid w:val="00A9046B"/>
    <w:rsid w:val="00A91C02"/>
    <w:rsid w:val="00A91C72"/>
    <w:rsid w:val="00A91D96"/>
    <w:rsid w:val="00A91F3E"/>
    <w:rsid w:val="00A93981"/>
    <w:rsid w:val="00A93BA1"/>
    <w:rsid w:val="00A93C50"/>
    <w:rsid w:val="00A93D80"/>
    <w:rsid w:val="00A94079"/>
    <w:rsid w:val="00A94657"/>
    <w:rsid w:val="00A94949"/>
    <w:rsid w:val="00A94C4D"/>
    <w:rsid w:val="00A9504A"/>
    <w:rsid w:val="00A9558A"/>
    <w:rsid w:val="00A95A15"/>
    <w:rsid w:val="00A95A4E"/>
    <w:rsid w:val="00A95AAB"/>
    <w:rsid w:val="00A966BF"/>
    <w:rsid w:val="00A966D1"/>
    <w:rsid w:val="00A96954"/>
    <w:rsid w:val="00A96F0C"/>
    <w:rsid w:val="00A971EB"/>
    <w:rsid w:val="00A9757B"/>
    <w:rsid w:val="00A97822"/>
    <w:rsid w:val="00A979AF"/>
    <w:rsid w:val="00A97C09"/>
    <w:rsid w:val="00A97E31"/>
    <w:rsid w:val="00AA081E"/>
    <w:rsid w:val="00AA1C2C"/>
    <w:rsid w:val="00AA1F3F"/>
    <w:rsid w:val="00AA2546"/>
    <w:rsid w:val="00AA2994"/>
    <w:rsid w:val="00AA2B9C"/>
    <w:rsid w:val="00AA307A"/>
    <w:rsid w:val="00AA3112"/>
    <w:rsid w:val="00AA33C2"/>
    <w:rsid w:val="00AA40C8"/>
    <w:rsid w:val="00AA435F"/>
    <w:rsid w:val="00AA4CA3"/>
    <w:rsid w:val="00AA51A3"/>
    <w:rsid w:val="00AA643E"/>
    <w:rsid w:val="00AA690E"/>
    <w:rsid w:val="00AA69AC"/>
    <w:rsid w:val="00AA6D82"/>
    <w:rsid w:val="00AA75D3"/>
    <w:rsid w:val="00AA7B3D"/>
    <w:rsid w:val="00AB02EF"/>
    <w:rsid w:val="00AB0342"/>
    <w:rsid w:val="00AB0494"/>
    <w:rsid w:val="00AB05A8"/>
    <w:rsid w:val="00AB0CB0"/>
    <w:rsid w:val="00AB0E22"/>
    <w:rsid w:val="00AB17BA"/>
    <w:rsid w:val="00AB1F85"/>
    <w:rsid w:val="00AB230D"/>
    <w:rsid w:val="00AB278B"/>
    <w:rsid w:val="00AB36F0"/>
    <w:rsid w:val="00AB3D31"/>
    <w:rsid w:val="00AB4554"/>
    <w:rsid w:val="00AB45E5"/>
    <w:rsid w:val="00AB49D2"/>
    <w:rsid w:val="00AB503C"/>
    <w:rsid w:val="00AB5171"/>
    <w:rsid w:val="00AB538E"/>
    <w:rsid w:val="00AB5475"/>
    <w:rsid w:val="00AB5775"/>
    <w:rsid w:val="00AB5C59"/>
    <w:rsid w:val="00AB5D62"/>
    <w:rsid w:val="00AB6661"/>
    <w:rsid w:val="00AB6B86"/>
    <w:rsid w:val="00AB6BE5"/>
    <w:rsid w:val="00AB70B9"/>
    <w:rsid w:val="00AB7FAD"/>
    <w:rsid w:val="00AC07FB"/>
    <w:rsid w:val="00AC0864"/>
    <w:rsid w:val="00AC0C79"/>
    <w:rsid w:val="00AC1028"/>
    <w:rsid w:val="00AC2267"/>
    <w:rsid w:val="00AC2A27"/>
    <w:rsid w:val="00AC2CDC"/>
    <w:rsid w:val="00AC2DE6"/>
    <w:rsid w:val="00AC2F43"/>
    <w:rsid w:val="00AC312B"/>
    <w:rsid w:val="00AC343E"/>
    <w:rsid w:val="00AC398C"/>
    <w:rsid w:val="00AC3F86"/>
    <w:rsid w:val="00AC5CA1"/>
    <w:rsid w:val="00AC642A"/>
    <w:rsid w:val="00AC6538"/>
    <w:rsid w:val="00AC6A9D"/>
    <w:rsid w:val="00AC7032"/>
    <w:rsid w:val="00AC7B1B"/>
    <w:rsid w:val="00AC7C88"/>
    <w:rsid w:val="00AC7DA6"/>
    <w:rsid w:val="00AD00A5"/>
    <w:rsid w:val="00AD0212"/>
    <w:rsid w:val="00AD0647"/>
    <w:rsid w:val="00AD09A2"/>
    <w:rsid w:val="00AD0AEF"/>
    <w:rsid w:val="00AD0ED9"/>
    <w:rsid w:val="00AD0F88"/>
    <w:rsid w:val="00AD1005"/>
    <w:rsid w:val="00AD1456"/>
    <w:rsid w:val="00AD1B17"/>
    <w:rsid w:val="00AD1F06"/>
    <w:rsid w:val="00AD2250"/>
    <w:rsid w:val="00AD2560"/>
    <w:rsid w:val="00AD30EB"/>
    <w:rsid w:val="00AD35A8"/>
    <w:rsid w:val="00AD3AEE"/>
    <w:rsid w:val="00AD466C"/>
    <w:rsid w:val="00AD4C7D"/>
    <w:rsid w:val="00AD597B"/>
    <w:rsid w:val="00AD5A34"/>
    <w:rsid w:val="00AD5D46"/>
    <w:rsid w:val="00AD68C4"/>
    <w:rsid w:val="00AD6C39"/>
    <w:rsid w:val="00AD6DC0"/>
    <w:rsid w:val="00AD6E74"/>
    <w:rsid w:val="00AD6EE6"/>
    <w:rsid w:val="00AD78CF"/>
    <w:rsid w:val="00AD7A89"/>
    <w:rsid w:val="00AE0B0D"/>
    <w:rsid w:val="00AE0B7F"/>
    <w:rsid w:val="00AE1801"/>
    <w:rsid w:val="00AE1D11"/>
    <w:rsid w:val="00AE224E"/>
    <w:rsid w:val="00AE2355"/>
    <w:rsid w:val="00AE2674"/>
    <w:rsid w:val="00AE2CD9"/>
    <w:rsid w:val="00AE2FF9"/>
    <w:rsid w:val="00AE3C83"/>
    <w:rsid w:val="00AE3CE4"/>
    <w:rsid w:val="00AE4B63"/>
    <w:rsid w:val="00AE5517"/>
    <w:rsid w:val="00AE5731"/>
    <w:rsid w:val="00AE644F"/>
    <w:rsid w:val="00AE67C5"/>
    <w:rsid w:val="00AE721E"/>
    <w:rsid w:val="00AE7FFB"/>
    <w:rsid w:val="00AF02AA"/>
    <w:rsid w:val="00AF0EA2"/>
    <w:rsid w:val="00AF12B3"/>
    <w:rsid w:val="00AF150C"/>
    <w:rsid w:val="00AF2C6F"/>
    <w:rsid w:val="00AF2EB8"/>
    <w:rsid w:val="00AF30F1"/>
    <w:rsid w:val="00AF3183"/>
    <w:rsid w:val="00AF3258"/>
    <w:rsid w:val="00AF341A"/>
    <w:rsid w:val="00AF3669"/>
    <w:rsid w:val="00AF3F22"/>
    <w:rsid w:val="00AF49C1"/>
    <w:rsid w:val="00AF5797"/>
    <w:rsid w:val="00AF5F9C"/>
    <w:rsid w:val="00AF679F"/>
    <w:rsid w:val="00AF693A"/>
    <w:rsid w:val="00AF7B59"/>
    <w:rsid w:val="00AF7B8E"/>
    <w:rsid w:val="00B00880"/>
    <w:rsid w:val="00B01414"/>
    <w:rsid w:val="00B01F68"/>
    <w:rsid w:val="00B02233"/>
    <w:rsid w:val="00B02324"/>
    <w:rsid w:val="00B02881"/>
    <w:rsid w:val="00B028D6"/>
    <w:rsid w:val="00B0414D"/>
    <w:rsid w:val="00B046FB"/>
    <w:rsid w:val="00B04736"/>
    <w:rsid w:val="00B04B7E"/>
    <w:rsid w:val="00B04D27"/>
    <w:rsid w:val="00B05256"/>
    <w:rsid w:val="00B057C0"/>
    <w:rsid w:val="00B078AC"/>
    <w:rsid w:val="00B07E15"/>
    <w:rsid w:val="00B10193"/>
    <w:rsid w:val="00B10BA7"/>
    <w:rsid w:val="00B10CB5"/>
    <w:rsid w:val="00B115A3"/>
    <w:rsid w:val="00B118F6"/>
    <w:rsid w:val="00B11B5D"/>
    <w:rsid w:val="00B126F3"/>
    <w:rsid w:val="00B12A3B"/>
    <w:rsid w:val="00B1319A"/>
    <w:rsid w:val="00B13568"/>
    <w:rsid w:val="00B139BA"/>
    <w:rsid w:val="00B15288"/>
    <w:rsid w:val="00B1558C"/>
    <w:rsid w:val="00B15C97"/>
    <w:rsid w:val="00B163C2"/>
    <w:rsid w:val="00B16825"/>
    <w:rsid w:val="00B170F2"/>
    <w:rsid w:val="00B17563"/>
    <w:rsid w:val="00B17E4E"/>
    <w:rsid w:val="00B203AC"/>
    <w:rsid w:val="00B210E1"/>
    <w:rsid w:val="00B211C4"/>
    <w:rsid w:val="00B2169F"/>
    <w:rsid w:val="00B21E87"/>
    <w:rsid w:val="00B22037"/>
    <w:rsid w:val="00B22205"/>
    <w:rsid w:val="00B2223C"/>
    <w:rsid w:val="00B226E6"/>
    <w:rsid w:val="00B226EC"/>
    <w:rsid w:val="00B227A9"/>
    <w:rsid w:val="00B23350"/>
    <w:rsid w:val="00B2386B"/>
    <w:rsid w:val="00B24985"/>
    <w:rsid w:val="00B24AFD"/>
    <w:rsid w:val="00B24B95"/>
    <w:rsid w:val="00B251E0"/>
    <w:rsid w:val="00B259D9"/>
    <w:rsid w:val="00B25C79"/>
    <w:rsid w:val="00B26CC4"/>
    <w:rsid w:val="00B26CEF"/>
    <w:rsid w:val="00B27229"/>
    <w:rsid w:val="00B2799C"/>
    <w:rsid w:val="00B27AA3"/>
    <w:rsid w:val="00B27C91"/>
    <w:rsid w:val="00B27E5A"/>
    <w:rsid w:val="00B3021C"/>
    <w:rsid w:val="00B30771"/>
    <w:rsid w:val="00B313F5"/>
    <w:rsid w:val="00B31A88"/>
    <w:rsid w:val="00B32792"/>
    <w:rsid w:val="00B333F7"/>
    <w:rsid w:val="00B33916"/>
    <w:rsid w:val="00B33DD9"/>
    <w:rsid w:val="00B33F2A"/>
    <w:rsid w:val="00B3401C"/>
    <w:rsid w:val="00B340E1"/>
    <w:rsid w:val="00B34D60"/>
    <w:rsid w:val="00B34EE7"/>
    <w:rsid w:val="00B354C7"/>
    <w:rsid w:val="00B35A2E"/>
    <w:rsid w:val="00B35BC5"/>
    <w:rsid w:val="00B35D85"/>
    <w:rsid w:val="00B36114"/>
    <w:rsid w:val="00B36DDE"/>
    <w:rsid w:val="00B36F36"/>
    <w:rsid w:val="00B37D2D"/>
    <w:rsid w:val="00B403E1"/>
    <w:rsid w:val="00B40A89"/>
    <w:rsid w:val="00B40B0A"/>
    <w:rsid w:val="00B40BF1"/>
    <w:rsid w:val="00B411D3"/>
    <w:rsid w:val="00B41D9E"/>
    <w:rsid w:val="00B42A15"/>
    <w:rsid w:val="00B432CC"/>
    <w:rsid w:val="00B43782"/>
    <w:rsid w:val="00B437A9"/>
    <w:rsid w:val="00B43930"/>
    <w:rsid w:val="00B445CC"/>
    <w:rsid w:val="00B44714"/>
    <w:rsid w:val="00B45714"/>
    <w:rsid w:val="00B458AB"/>
    <w:rsid w:val="00B466DB"/>
    <w:rsid w:val="00B46BA6"/>
    <w:rsid w:val="00B5092D"/>
    <w:rsid w:val="00B50976"/>
    <w:rsid w:val="00B5104F"/>
    <w:rsid w:val="00B5156D"/>
    <w:rsid w:val="00B5163C"/>
    <w:rsid w:val="00B51754"/>
    <w:rsid w:val="00B51940"/>
    <w:rsid w:val="00B51DDA"/>
    <w:rsid w:val="00B51FC8"/>
    <w:rsid w:val="00B522CF"/>
    <w:rsid w:val="00B52361"/>
    <w:rsid w:val="00B52730"/>
    <w:rsid w:val="00B5469B"/>
    <w:rsid w:val="00B54F98"/>
    <w:rsid w:val="00B555DE"/>
    <w:rsid w:val="00B557F4"/>
    <w:rsid w:val="00B561ED"/>
    <w:rsid w:val="00B5633E"/>
    <w:rsid w:val="00B5668E"/>
    <w:rsid w:val="00B568FB"/>
    <w:rsid w:val="00B56A23"/>
    <w:rsid w:val="00B56B6B"/>
    <w:rsid w:val="00B56E94"/>
    <w:rsid w:val="00B57108"/>
    <w:rsid w:val="00B5734C"/>
    <w:rsid w:val="00B5767C"/>
    <w:rsid w:val="00B5777A"/>
    <w:rsid w:val="00B578BF"/>
    <w:rsid w:val="00B57D60"/>
    <w:rsid w:val="00B608FF"/>
    <w:rsid w:val="00B61D63"/>
    <w:rsid w:val="00B61DD6"/>
    <w:rsid w:val="00B61FB4"/>
    <w:rsid w:val="00B62446"/>
    <w:rsid w:val="00B63B7D"/>
    <w:rsid w:val="00B63FFA"/>
    <w:rsid w:val="00B64298"/>
    <w:rsid w:val="00B6555F"/>
    <w:rsid w:val="00B65E1D"/>
    <w:rsid w:val="00B665B1"/>
    <w:rsid w:val="00B667C7"/>
    <w:rsid w:val="00B66904"/>
    <w:rsid w:val="00B66AE8"/>
    <w:rsid w:val="00B66BC7"/>
    <w:rsid w:val="00B67259"/>
    <w:rsid w:val="00B674C6"/>
    <w:rsid w:val="00B67843"/>
    <w:rsid w:val="00B67A61"/>
    <w:rsid w:val="00B67AA9"/>
    <w:rsid w:val="00B67DC1"/>
    <w:rsid w:val="00B7072F"/>
    <w:rsid w:val="00B7094E"/>
    <w:rsid w:val="00B70CE5"/>
    <w:rsid w:val="00B70F1A"/>
    <w:rsid w:val="00B71147"/>
    <w:rsid w:val="00B7126F"/>
    <w:rsid w:val="00B717A3"/>
    <w:rsid w:val="00B71DA6"/>
    <w:rsid w:val="00B7218C"/>
    <w:rsid w:val="00B721DF"/>
    <w:rsid w:val="00B72559"/>
    <w:rsid w:val="00B727AE"/>
    <w:rsid w:val="00B727D4"/>
    <w:rsid w:val="00B72E55"/>
    <w:rsid w:val="00B73002"/>
    <w:rsid w:val="00B731B6"/>
    <w:rsid w:val="00B73A85"/>
    <w:rsid w:val="00B73DDA"/>
    <w:rsid w:val="00B7449A"/>
    <w:rsid w:val="00B7476B"/>
    <w:rsid w:val="00B74895"/>
    <w:rsid w:val="00B748BD"/>
    <w:rsid w:val="00B74ACF"/>
    <w:rsid w:val="00B74F95"/>
    <w:rsid w:val="00B752B5"/>
    <w:rsid w:val="00B75F81"/>
    <w:rsid w:val="00B76775"/>
    <w:rsid w:val="00B76935"/>
    <w:rsid w:val="00B76A39"/>
    <w:rsid w:val="00B7724C"/>
    <w:rsid w:val="00B77328"/>
    <w:rsid w:val="00B7752A"/>
    <w:rsid w:val="00B77C29"/>
    <w:rsid w:val="00B77EBF"/>
    <w:rsid w:val="00B80908"/>
    <w:rsid w:val="00B80AEC"/>
    <w:rsid w:val="00B80DE8"/>
    <w:rsid w:val="00B8128A"/>
    <w:rsid w:val="00B81A6F"/>
    <w:rsid w:val="00B82EE7"/>
    <w:rsid w:val="00B82F46"/>
    <w:rsid w:val="00B832C7"/>
    <w:rsid w:val="00B83A7B"/>
    <w:rsid w:val="00B83FB3"/>
    <w:rsid w:val="00B84336"/>
    <w:rsid w:val="00B84F34"/>
    <w:rsid w:val="00B85AD5"/>
    <w:rsid w:val="00B85B0C"/>
    <w:rsid w:val="00B85BAE"/>
    <w:rsid w:val="00B85DBE"/>
    <w:rsid w:val="00B86173"/>
    <w:rsid w:val="00B86413"/>
    <w:rsid w:val="00B86A1E"/>
    <w:rsid w:val="00B8733F"/>
    <w:rsid w:val="00B8751E"/>
    <w:rsid w:val="00B87D20"/>
    <w:rsid w:val="00B916C7"/>
    <w:rsid w:val="00B920AD"/>
    <w:rsid w:val="00B92215"/>
    <w:rsid w:val="00B9223F"/>
    <w:rsid w:val="00B9258C"/>
    <w:rsid w:val="00B927FE"/>
    <w:rsid w:val="00B92917"/>
    <w:rsid w:val="00B934BE"/>
    <w:rsid w:val="00B93782"/>
    <w:rsid w:val="00B9508E"/>
    <w:rsid w:val="00B95FCF"/>
    <w:rsid w:val="00B96641"/>
    <w:rsid w:val="00B968C6"/>
    <w:rsid w:val="00B968E4"/>
    <w:rsid w:val="00B970A9"/>
    <w:rsid w:val="00B9791F"/>
    <w:rsid w:val="00B97E33"/>
    <w:rsid w:val="00B97FA9"/>
    <w:rsid w:val="00BA0463"/>
    <w:rsid w:val="00BA0538"/>
    <w:rsid w:val="00BA0BDB"/>
    <w:rsid w:val="00BA1597"/>
    <w:rsid w:val="00BA1A2E"/>
    <w:rsid w:val="00BA1CEA"/>
    <w:rsid w:val="00BA2561"/>
    <w:rsid w:val="00BA2C15"/>
    <w:rsid w:val="00BA3034"/>
    <w:rsid w:val="00BA319C"/>
    <w:rsid w:val="00BA33CF"/>
    <w:rsid w:val="00BA33DC"/>
    <w:rsid w:val="00BA39BE"/>
    <w:rsid w:val="00BA3DF9"/>
    <w:rsid w:val="00BA3F7E"/>
    <w:rsid w:val="00BA3FFF"/>
    <w:rsid w:val="00BA4468"/>
    <w:rsid w:val="00BA4CFF"/>
    <w:rsid w:val="00BA5177"/>
    <w:rsid w:val="00BA537E"/>
    <w:rsid w:val="00BA5699"/>
    <w:rsid w:val="00BA5A0B"/>
    <w:rsid w:val="00BA5B3B"/>
    <w:rsid w:val="00BA5E20"/>
    <w:rsid w:val="00BA6187"/>
    <w:rsid w:val="00BA633D"/>
    <w:rsid w:val="00BA63AA"/>
    <w:rsid w:val="00BA6F95"/>
    <w:rsid w:val="00BA6FC5"/>
    <w:rsid w:val="00BA7A99"/>
    <w:rsid w:val="00BB0783"/>
    <w:rsid w:val="00BB0C9C"/>
    <w:rsid w:val="00BB1574"/>
    <w:rsid w:val="00BB16ED"/>
    <w:rsid w:val="00BB19B2"/>
    <w:rsid w:val="00BB19C5"/>
    <w:rsid w:val="00BB1A1F"/>
    <w:rsid w:val="00BB1F4D"/>
    <w:rsid w:val="00BB23F5"/>
    <w:rsid w:val="00BB2DB9"/>
    <w:rsid w:val="00BB365B"/>
    <w:rsid w:val="00BB39A2"/>
    <w:rsid w:val="00BB423D"/>
    <w:rsid w:val="00BB48E0"/>
    <w:rsid w:val="00BB5000"/>
    <w:rsid w:val="00BB538F"/>
    <w:rsid w:val="00BB5717"/>
    <w:rsid w:val="00BB578E"/>
    <w:rsid w:val="00BB61B7"/>
    <w:rsid w:val="00BB645E"/>
    <w:rsid w:val="00BB7117"/>
    <w:rsid w:val="00BB7DE6"/>
    <w:rsid w:val="00BC020A"/>
    <w:rsid w:val="00BC052A"/>
    <w:rsid w:val="00BC0729"/>
    <w:rsid w:val="00BC08B7"/>
    <w:rsid w:val="00BC19CE"/>
    <w:rsid w:val="00BC230C"/>
    <w:rsid w:val="00BC2351"/>
    <w:rsid w:val="00BC2619"/>
    <w:rsid w:val="00BC3FB6"/>
    <w:rsid w:val="00BC4659"/>
    <w:rsid w:val="00BC4684"/>
    <w:rsid w:val="00BC4D31"/>
    <w:rsid w:val="00BC4DD4"/>
    <w:rsid w:val="00BC4E9F"/>
    <w:rsid w:val="00BC5137"/>
    <w:rsid w:val="00BC58A7"/>
    <w:rsid w:val="00BC6054"/>
    <w:rsid w:val="00BC634E"/>
    <w:rsid w:val="00BC6BC0"/>
    <w:rsid w:val="00BC6DEB"/>
    <w:rsid w:val="00BC6E93"/>
    <w:rsid w:val="00BC7103"/>
    <w:rsid w:val="00BC760A"/>
    <w:rsid w:val="00BD07C2"/>
    <w:rsid w:val="00BD1064"/>
    <w:rsid w:val="00BD1722"/>
    <w:rsid w:val="00BD18B5"/>
    <w:rsid w:val="00BD1A67"/>
    <w:rsid w:val="00BD1B74"/>
    <w:rsid w:val="00BD1BAA"/>
    <w:rsid w:val="00BD3768"/>
    <w:rsid w:val="00BD3855"/>
    <w:rsid w:val="00BD39AD"/>
    <w:rsid w:val="00BD443E"/>
    <w:rsid w:val="00BD4E28"/>
    <w:rsid w:val="00BD534D"/>
    <w:rsid w:val="00BD55E8"/>
    <w:rsid w:val="00BD6130"/>
    <w:rsid w:val="00BD620C"/>
    <w:rsid w:val="00BD6418"/>
    <w:rsid w:val="00BD6B3F"/>
    <w:rsid w:val="00BD6C24"/>
    <w:rsid w:val="00BD700C"/>
    <w:rsid w:val="00BD71AD"/>
    <w:rsid w:val="00BD7521"/>
    <w:rsid w:val="00BD79D3"/>
    <w:rsid w:val="00BD7BDD"/>
    <w:rsid w:val="00BE0173"/>
    <w:rsid w:val="00BE02EE"/>
    <w:rsid w:val="00BE0AF0"/>
    <w:rsid w:val="00BE14ED"/>
    <w:rsid w:val="00BE1AEC"/>
    <w:rsid w:val="00BE1DB3"/>
    <w:rsid w:val="00BE2529"/>
    <w:rsid w:val="00BE3262"/>
    <w:rsid w:val="00BE353A"/>
    <w:rsid w:val="00BE3851"/>
    <w:rsid w:val="00BE4471"/>
    <w:rsid w:val="00BE4A6E"/>
    <w:rsid w:val="00BE4B08"/>
    <w:rsid w:val="00BE5518"/>
    <w:rsid w:val="00BE5879"/>
    <w:rsid w:val="00BE5B6F"/>
    <w:rsid w:val="00BE5BC3"/>
    <w:rsid w:val="00BE6ECA"/>
    <w:rsid w:val="00BE7BAC"/>
    <w:rsid w:val="00BF0B35"/>
    <w:rsid w:val="00BF1835"/>
    <w:rsid w:val="00BF1D16"/>
    <w:rsid w:val="00BF20C1"/>
    <w:rsid w:val="00BF2547"/>
    <w:rsid w:val="00BF2E6F"/>
    <w:rsid w:val="00BF327B"/>
    <w:rsid w:val="00BF4398"/>
    <w:rsid w:val="00BF4E26"/>
    <w:rsid w:val="00BF52CD"/>
    <w:rsid w:val="00BF5CC8"/>
    <w:rsid w:val="00BF5E5B"/>
    <w:rsid w:val="00BF5FFD"/>
    <w:rsid w:val="00BF6DB5"/>
    <w:rsid w:val="00BF745A"/>
    <w:rsid w:val="00C004BE"/>
    <w:rsid w:val="00C00EE5"/>
    <w:rsid w:val="00C01282"/>
    <w:rsid w:val="00C01D8F"/>
    <w:rsid w:val="00C02E92"/>
    <w:rsid w:val="00C02FEA"/>
    <w:rsid w:val="00C03100"/>
    <w:rsid w:val="00C0334D"/>
    <w:rsid w:val="00C036F9"/>
    <w:rsid w:val="00C03DD1"/>
    <w:rsid w:val="00C0430E"/>
    <w:rsid w:val="00C047FC"/>
    <w:rsid w:val="00C04E8C"/>
    <w:rsid w:val="00C05591"/>
    <w:rsid w:val="00C05D57"/>
    <w:rsid w:val="00C05FD7"/>
    <w:rsid w:val="00C061B2"/>
    <w:rsid w:val="00C06FA1"/>
    <w:rsid w:val="00C07A97"/>
    <w:rsid w:val="00C11BBA"/>
    <w:rsid w:val="00C11EF8"/>
    <w:rsid w:val="00C12005"/>
    <w:rsid w:val="00C12F19"/>
    <w:rsid w:val="00C13197"/>
    <w:rsid w:val="00C1358D"/>
    <w:rsid w:val="00C136ED"/>
    <w:rsid w:val="00C13B56"/>
    <w:rsid w:val="00C13DFA"/>
    <w:rsid w:val="00C13E49"/>
    <w:rsid w:val="00C1453B"/>
    <w:rsid w:val="00C150A8"/>
    <w:rsid w:val="00C156A5"/>
    <w:rsid w:val="00C15F57"/>
    <w:rsid w:val="00C1684A"/>
    <w:rsid w:val="00C16AB2"/>
    <w:rsid w:val="00C16B09"/>
    <w:rsid w:val="00C16E18"/>
    <w:rsid w:val="00C17066"/>
    <w:rsid w:val="00C17527"/>
    <w:rsid w:val="00C175A8"/>
    <w:rsid w:val="00C200DE"/>
    <w:rsid w:val="00C20295"/>
    <w:rsid w:val="00C207B0"/>
    <w:rsid w:val="00C20C52"/>
    <w:rsid w:val="00C212AB"/>
    <w:rsid w:val="00C21D82"/>
    <w:rsid w:val="00C22123"/>
    <w:rsid w:val="00C22173"/>
    <w:rsid w:val="00C2261B"/>
    <w:rsid w:val="00C226C0"/>
    <w:rsid w:val="00C22970"/>
    <w:rsid w:val="00C22B0F"/>
    <w:rsid w:val="00C22DD6"/>
    <w:rsid w:val="00C22FF8"/>
    <w:rsid w:val="00C23D30"/>
    <w:rsid w:val="00C23EB5"/>
    <w:rsid w:val="00C2485D"/>
    <w:rsid w:val="00C257D7"/>
    <w:rsid w:val="00C25AE5"/>
    <w:rsid w:val="00C262D1"/>
    <w:rsid w:val="00C263A8"/>
    <w:rsid w:val="00C2643B"/>
    <w:rsid w:val="00C267A1"/>
    <w:rsid w:val="00C273AA"/>
    <w:rsid w:val="00C2756C"/>
    <w:rsid w:val="00C275B4"/>
    <w:rsid w:val="00C277AF"/>
    <w:rsid w:val="00C27953"/>
    <w:rsid w:val="00C27AC5"/>
    <w:rsid w:val="00C27C51"/>
    <w:rsid w:val="00C27E6A"/>
    <w:rsid w:val="00C27F44"/>
    <w:rsid w:val="00C303D3"/>
    <w:rsid w:val="00C30438"/>
    <w:rsid w:val="00C30515"/>
    <w:rsid w:val="00C30748"/>
    <w:rsid w:val="00C307E7"/>
    <w:rsid w:val="00C30C61"/>
    <w:rsid w:val="00C3160C"/>
    <w:rsid w:val="00C31D65"/>
    <w:rsid w:val="00C31E4D"/>
    <w:rsid w:val="00C32DEC"/>
    <w:rsid w:val="00C33475"/>
    <w:rsid w:val="00C342CC"/>
    <w:rsid w:val="00C34B0A"/>
    <w:rsid w:val="00C34F7E"/>
    <w:rsid w:val="00C352D1"/>
    <w:rsid w:val="00C3632B"/>
    <w:rsid w:val="00C363F1"/>
    <w:rsid w:val="00C364AA"/>
    <w:rsid w:val="00C37B21"/>
    <w:rsid w:val="00C402F3"/>
    <w:rsid w:val="00C40503"/>
    <w:rsid w:val="00C4130D"/>
    <w:rsid w:val="00C41416"/>
    <w:rsid w:val="00C41820"/>
    <w:rsid w:val="00C41A98"/>
    <w:rsid w:val="00C41C9C"/>
    <w:rsid w:val="00C421D1"/>
    <w:rsid w:val="00C436B8"/>
    <w:rsid w:val="00C43DF2"/>
    <w:rsid w:val="00C43F8C"/>
    <w:rsid w:val="00C44DEC"/>
    <w:rsid w:val="00C4551B"/>
    <w:rsid w:val="00C4594D"/>
    <w:rsid w:val="00C45A2A"/>
    <w:rsid w:val="00C45ABA"/>
    <w:rsid w:val="00C46594"/>
    <w:rsid w:val="00C46C7D"/>
    <w:rsid w:val="00C478A1"/>
    <w:rsid w:val="00C47969"/>
    <w:rsid w:val="00C479AE"/>
    <w:rsid w:val="00C47F2A"/>
    <w:rsid w:val="00C51628"/>
    <w:rsid w:val="00C519F5"/>
    <w:rsid w:val="00C51B62"/>
    <w:rsid w:val="00C52E1A"/>
    <w:rsid w:val="00C53A3E"/>
    <w:rsid w:val="00C54081"/>
    <w:rsid w:val="00C546AB"/>
    <w:rsid w:val="00C5495A"/>
    <w:rsid w:val="00C5536D"/>
    <w:rsid w:val="00C55662"/>
    <w:rsid w:val="00C556C3"/>
    <w:rsid w:val="00C55B35"/>
    <w:rsid w:val="00C55F88"/>
    <w:rsid w:val="00C562E5"/>
    <w:rsid w:val="00C56FAC"/>
    <w:rsid w:val="00C577EE"/>
    <w:rsid w:val="00C57B39"/>
    <w:rsid w:val="00C57E47"/>
    <w:rsid w:val="00C600D3"/>
    <w:rsid w:val="00C61334"/>
    <w:rsid w:val="00C61BE0"/>
    <w:rsid w:val="00C62103"/>
    <w:rsid w:val="00C62796"/>
    <w:rsid w:val="00C63302"/>
    <w:rsid w:val="00C63556"/>
    <w:rsid w:val="00C63A27"/>
    <w:rsid w:val="00C63BD1"/>
    <w:rsid w:val="00C63E25"/>
    <w:rsid w:val="00C64217"/>
    <w:rsid w:val="00C64ABF"/>
    <w:rsid w:val="00C65D28"/>
    <w:rsid w:val="00C65DF1"/>
    <w:rsid w:val="00C66586"/>
    <w:rsid w:val="00C67093"/>
    <w:rsid w:val="00C6712C"/>
    <w:rsid w:val="00C67582"/>
    <w:rsid w:val="00C67963"/>
    <w:rsid w:val="00C67B27"/>
    <w:rsid w:val="00C67D59"/>
    <w:rsid w:val="00C70E11"/>
    <w:rsid w:val="00C70E47"/>
    <w:rsid w:val="00C710E3"/>
    <w:rsid w:val="00C71A68"/>
    <w:rsid w:val="00C734D8"/>
    <w:rsid w:val="00C73D3A"/>
    <w:rsid w:val="00C73F23"/>
    <w:rsid w:val="00C74734"/>
    <w:rsid w:val="00C7558D"/>
    <w:rsid w:val="00C75C33"/>
    <w:rsid w:val="00C75F77"/>
    <w:rsid w:val="00C76129"/>
    <w:rsid w:val="00C763EB"/>
    <w:rsid w:val="00C766E1"/>
    <w:rsid w:val="00C76AF1"/>
    <w:rsid w:val="00C76FEB"/>
    <w:rsid w:val="00C77362"/>
    <w:rsid w:val="00C7737F"/>
    <w:rsid w:val="00C7777B"/>
    <w:rsid w:val="00C77A35"/>
    <w:rsid w:val="00C77F1B"/>
    <w:rsid w:val="00C815FE"/>
    <w:rsid w:val="00C81B50"/>
    <w:rsid w:val="00C81F33"/>
    <w:rsid w:val="00C823FC"/>
    <w:rsid w:val="00C82BFA"/>
    <w:rsid w:val="00C82D6C"/>
    <w:rsid w:val="00C83029"/>
    <w:rsid w:val="00C830AD"/>
    <w:rsid w:val="00C83105"/>
    <w:rsid w:val="00C83467"/>
    <w:rsid w:val="00C83F62"/>
    <w:rsid w:val="00C855A2"/>
    <w:rsid w:val="00C85F07"/>
    <w:rsid w:val="00C86731"/>
    <w:rsid w:val="00C86CCF"/>
    <w:rsid w:val="00C86D04"/>
    <w:rsid w:val="00C87637"/>
    <w:rsid w:val="00C87B18"/>
    <w:rsid w:val="00C900AF"/>
    <w:rsid w:val="00C906CE"/>
    <w:rsid w:val="00C90930"/>
    <w:rsid w:val="00C90B87"/>
    <w:rsid w:val="00C90D31"/>
    <w:rsid w:val="00C9123C"/>
    <w:rsid w:val="00C91ABE"/>
    <w:rsid w:val="00C91ADE"/>
    <w:rsid w:val="00C925F4"/>
    <w:rsid w:val="00C92618"/>
    <w:rsid w:val="00C9266A"/>
    <w:rsid w:val="00C93083"/>
    <w:rsid w:val="00C9330D"/>
    <w:rsid w:val="00C93592"/>
    <w:rsid w:val="00C9372F"/>
    <w:rsid w:val="00C93994"/>
    <w:rsid w:val="00C93BA2"/>
    <w:rsid w:val="00C93C03"/>
    <w:rsid w:val="00C93C0F"/>
    <w:rsid w:val="00C954AC"/>
    <w:rsid w:val="00C95910"/>
    <w:rsid w:val="00C96D12"/>
    <w:rsid w:val="00C97307"/>
    <w:rsid w:val="00C97647"/>
    <w:rsid w:val="00C9783C"/>
    <w:rsid w:val="00C97BD4"/>
    <w:rsid w:val="00C97CFD"/>
    <w:rsid w:val="00CA06D5"/>
    <w:rsid w:val="00CA0904"/>
    <w:rsid w:val="00CA1216"/>
    <w:rsid w:val="00CA1386"/>
    <w:rsid w:val="00CA1396"/>
    <w:rsid w:val="00CA1527"/>
    <w:rsid w:val="00CA15B9"/>
    <w:rsid w:val="00CA161F"/>
    <w:rsid w:val="00CA178C"/>
    <w:rsid w:val="00CA1BAC"/>
    <w:rsid w:val="00CA1DD5"/>
    <w:rsid w:val="00CA1F43"/>
    <w:rsid w:val="00CA2223"/>
    <w:rsid w:val="00CA2344"/>
    <w:rsid w:val="00CA243B"/>
    <w:rsid w:val="00CA2B02"/>
    <w:rsid w:val="00CA2FBE"/>
    <w:rsid w:val="00CA3738"/>
    <w:rsid w:val="00CA39D9"/>
    <w:rsid w:val="00CA3CD1"/>
    <w:rsid w:val="00CA3D19"/>
    <w:rsid w:val="00CA3E14"/>
    <w:rsid w:val="00CA41F2"/>
    <w:rsid w:val="00CA4257"/>
    <w:rsid w:val="00CA43CC"/>
    <w:rsid w:val="00CA489C"/>
    <w:rsid w:val="00CA4F43"/>
    <w:rsid w:val="00CA4F52"/>
    <w:rsid w:val="00CA5D70"/>
    <w:rsid w:val="00CA6081"/>
    <w:rsid w:val="00CA656B"/>
    <w:rsid w:val="00CA69AE"/>
    <w:rsid w:val="00CA6BDF"/>
    <w:rsid w:val="00CA705F"/>
    <w:rsid w:val="00CA7337"/>
    <w:rsid w:val="00CA784C"/>
    <w:rsid w:val="00CA78D4"/>
    <w:rsid w:val="00CA7B3C"/>
    <w:rsid w:val="00CA7F90"/>
    <w:rsid w:val="00CB0537"/>
    <w:rsid w:val="00CB0EE9"/>
    <w:rsid w:val="00CB11FB"/>
    <w:rsid w:val="00CB14AB"/>
    <w:rsid w:val="00CB1B90"/>
    <w:rsid w:val="00CB1D7C"/>
    <w:rsid w:val="00CB2658"/>
    <w:rsid w:val="00CB3611"/>
    <w:rsid w:val="00CB36B0"/>
    <w:rsid w:val="00CB3ACB"/>
    <w:rsid w:val="00CB3EEA"/>
    <w:rsid w:val="00CB475C"/>
    <w:rsid w:val="00CB497A"/>
    <w:rsid w:val="00CB4E03"/>
    <w:rsid w:val="00CB5004"/>
    <w:rsid w:val="00CB5008"/>
    <w:rsid w:val="00CB500A"/>
    <w:rsid w:val="00CB5462"/>
    <w:rsid w:val="00CB55A6"/>
    <w:rsid w:val="00CB5BD6"/>
    <w:rsid w:val="00CB6660"/>
    <w:rsid w:val="00CB6737"/>
    <w:rsid w:val="00CB6816"/>
    <w:rsid w:val="00CB6B91"/>
    <w:rsid w:val="00CB7416"/>
    <w:rsid w:val="00CB7BDA"/>
    <w:rsid w:val="00CC0D19"/>
    <w:rsid w:val="00CC0F6B"/>
    <w:rsid w:val="00CC1269"/>
    <w:rsid w:val="00CC1327"/>
    <w:rsid w:val="00CC172D"/>
    <w:rsid w:val="00CC188F"/>
    <w:rsid w:val="00CC192D"/>
    <w:rsid w:val="00CC2981"/>
    <w:rsid w:val="00CC2DFE"/>
    <w:rsid w:val="00CC2EA6"/>
    <w:rsid w:val="00CC3E8A"/>
    <w:rsid w:val="00CC472B"/>
    <w:rsid w:val="00CC517F"/>
    <w:rsid w:val="00CC51C2"/>
    <w:rsid w:val="00CC5275"/>
    <w:rsid w:val="00CC52F0"/>
    <w:rsid w:val="00CC53EA"/>
    <w:rsid w:val="00CC578F"/>
    <w:rsid w:val="00CC5D95"/>
    <w:rsid w:val="00CC65E1"/>
    <w:rsid w:val="00CC6AF2"/>
    <w:rsid w:val="00CC716D"/>
    <w:rsid w:val="00CC7CC5"/>
    <w:rsid w:val="00CD012A"/>
    <w:rsid w:val="00CD0535"/>
    <w:rsid w:val="00CD09ED"/>
    <w:rsid w:val="00CD0ECD"/>
    <w:rsid w:val="00CD1232"/>
    <w:rsid w:val="00CD15B4"/>
    <w:rsid w:val="00CD1BB4"/>
    <w:rsid w:val="00CD1C08"/>
    <w:rsid w:val="00CD2298"/>
    <w:rsid w:val="00CD2391"/>
    <w:rsid w:val="00CD25F8"/>
    <w:rsid w:val="00CD27A8"/>
    <w:rsid w:val="00CD2C95"/>
    <w:rsid w:val="00CD2CB5"/>
    <w:rsid w:val="00CD2E00"/>
    <w:rsid w:val="00CD368D"/>
    <w:rsid w:val="00CD3C61"/>
    <w:rsid w:val="00CD49DF"/>
    <w:rsid w:val="00CD4FBF"/>
    <w:rsid w:val="00CD6170"/>
    <w:rsid w:val="00CD6365"/>
    <w:rsid w:val="00CD6E58"/>
    <w:rsid w:val="00CD6EAF"/>
    <w:rsid w:val="00CD7811"/>
    <w:rsid w:val="00CD7A56"/>
    <w:rsid w:val="00CD7D47"/>
    <w:rsid w:val="00CD7DC1"/>
    <w:rsid w:val="00CE00E2"/>
    <w:rsid w:val="00CE041B"/>
    <w:rsid w:val="00CE0A76"/>
    <w:rsid w:val="00CE0E46"/>
    <w:rsid w:val="00CE0EF4"/>
    <w:rsid w:val="00CE125E"/>
    <w:rsid w:val="00CE1CE0"/>
    <w:rsid w:val="00CE2376"/>
    <w:rsid w:val="00CE23B9"/>
    <w:rsid w:val="00CE2F58"/>
    <w:rsid w:val="00CE3A1D"/>
    <w:rsid w:val="00CE3AAE"/>
    <w:rsid w:val="00CE4528"/>
    <w:rsid w:val="00CE4A1F"/>
    <w:rsid w:val="00CE52F9"/>
    <w:rsid w:val="00CE578A"/>
    <w:rsid w:val="00CE5A2B"/>
    <w:rsid w:val="00CE662A"/>
    <w:rsid w:val="00CE6718"/>
    <w:rsid w:val="00CE780E"/>
    <w:rsid w:val="00CF01A4"/>
    <w:rsid w:val="00CF0D10"/>
    <w:rsid w:val="00CF122E"/>
    <w:rsid w:val="00CF14BC"/>
    <w:rsid w:val="00CF1BD6"/>
    <w:rsid w:val="00CF2A31"/>
    <w:rsid w:val="00CF2EE8"/>
    <w:rsid w:val="00CF2F61"/>
    <w:rsid w:val="00CF349F"/>
    <w:rsid w:val="00CF35F9"/>
    <w:rsid w:val="00CF3FBA"/>
    <w:rsid w:val="00CF450F"/>
    <w:rsid w:val="00CF4597"/>
    <w:rsid w:val="00CF4881"/>
    <w:rsid w:val="00CF4C4D"/>
    <w:rsid w:val="00CF5203"/>
    <w:rsid w:val="00CF548B"/>
    <w:rsid w:val="00CF5D98"/>
    <w:rsid w:val="00CF633F"/>
    <w:rsid w:val="00CF690C"/>
    <w:rsid w:val="00CF6986"/>
    <w:rsid w:val="00CF6E92"/>
    <w:rsid w:val="00CF71EB"/>
    <w:rsid w:val="00CF7B1F"/>
    <w:rsid w:val="00CF7CCD"/>
    <w:rsid w:val="00D00903"/>
    <w:rsid w:val="00D011A3"/>
    <w:rsid w:val="00D01AE8"/>
    <w:rsid w:val="00D01AFA"/>
    <w:rsid w:val="00D02279"/>
    <w:rsid w:val="00D025CA"/>
    <w:rsid w:val="00D02B82"/>
    <w:rsid w:val="00D02C9D"/>
    <w:rsid w:val="00D031EF"/>
    <w:rsid w:val="00D035C0"/>
    <w:rsid w:val="00D04057"/>
    <w:rsid w:val="00D041AE"/>
    <w:rsid w:val="00D041DF"/>
    <w:rsid w:val="00D04ACE"/>
    <w:rsid w:val="00D04D6B"/>
    <w:rsid w:val="00D0659B"/>
    <w:rsid w:val="00D06A8F"/>
    <w:rsid w:val="00D06E8B"/>
    <w:rsid w:val="00D07461"/>
    <w:rsid w:val="00D07678"/>
    <w:rsid w:val="00D07A9D"/>
    <w:rsid w:val="00D07D8B"/>
    <w:rsid w:val="00D07FB0"/>
    <w:rsid w:val="00D10083"/>
    <w:rsid w:val="00D10664"/>
    <w:rsid w:val="00D10899"/>
    <w:rsid w:val="00D10B35"/>
    <w:rsid w:val="00D110E3"/>
    <w:rsid w:val="00D110EE"/>
    <w:rsid w:val="00D115FE"/>
    <w:rsid w:val="00D11A54"/>
    <w:rsid w:val="00D11EF4"/>
    <w:rsid w:val="00D12458"/>
    <w:rsid w:val="00D1283A"/>
    <w:rsid w:val="00D13023"/>
    <w:rsid w:val="00D13234"/>
    <w:rsid w:val="00D13915"/>
    <w:rsid w:val="00D14861"/>
    <w:rsid w:val="00D14E47"/>
    <w:rsid w:val="00D150C7"/>
    <w:rsid w:val="00D16097"/>
    <w:rsid w:val="00D16508"/>
    <w:rsid w:val="00D16551"/>
    <w:rsid w:val="00D16580"/>
    <w:rsid w:val="00D16ACD"/>
    <w:rsid w:val="00D16E84"/>
    <w:rsid w:val="00D170F8"/>
    <w:rsid w:val="00D173EF"/>
    <w:rsid w:val="00D17775"/>
    <w:rsid w:val="00D17B23"/>
    <w:rsid w:val="00D17B59"/>
    <w:rsid w:val="00D17BD2"/>
    <w:rsid w:val="00D17E04"/>
    <w:rsid w:val="00D20629"/>
    <w:rsid w:val="00D21925"/>
    <w:rsid w:val="00D220EA"/>
    <w:rsid w:val="00D22491"/>
    <w:rsid w:val="00D231AD"/>
    <w:rsid w:val="00D23427"/>
    <w:rsid w:val="00D2349E"/>
    <w:rsid w:val="00D238D7"/>
    <w:rsid w:val="00D2393B"/>
    <w:rsid w:val="00D247A1"/>
    <w:rsid w:val="00D247C4"/>
    <w:rsid w:val="00D24AEA"/>
    <w:rsid w:val="00D24D9F"/>
    <w:rsid w:val="00D2529E"/>
    <w:rsid w:val="00D2612C"/>
    <w:rsid w:val="00D265EF"/>
    <w:rsid w:val="00D26D62"/>
    <w:rsid w:val="00D26E35"/>
    <w:rsid w:val="00D27211"/>
    <w:rsid w:val="00D274F5"/>
    <w:rsid w:val="00D27A10"/>
    <w:rsid w:val="00D30B7E"/>
    <w:rsid w:val="00D30D0E"/>
    <w:rsid w:val="00D321E1"/>
    <w:rsid w:val="00D3248B"/>
    <w:rsid w:val="00D324E5"/>
    <w:rsid w:val="00D32529"/>
    <w:rsid w:val="00D32F68"/>
    <w:rsid w:val="00D3303F"/>
    <w:rsid w:val="00D33285"/>
    <w:rsid w:val="00D33899"/>
    <w:rsid w:val="00D33A91"/>
    <w:rsid w:val="00D33F81"/>
    <w:rsid w:val="00D340A6"/>
    <w:rsid w:val="00D3450B"/>
    <w:rsid w:val="00D3477F"/>
    <w:rsid w:val="00D35751"/>
    <w:rsid w:val="00D35CB7"/>
    <w:rsid w:val="00D35EAC"/>
    <w:rsid w:val="00D367FF"/>
    <w:rsid w:val="00D36BC4"/>
    <w:rsid w:val="00D36C79"/>
    <w:rsid w:val="00D36D0D"/>
    <w:rsid w:val="00D37586"/>
    <w:rsid w:val="00D400ED"/>
    <w:rsid w:val="00D4085C"/>
    <w:rsid w:val="00D4088A"/>
    <w:rsid w:val="00D408EF"/>
    <w:rsid w:val="00D40BEC"/>
    <w:rsid w:val="00D40E66"/>
    <w:rsid w:val="00D42114"/>
    <w:rsid w:val="00D421B5"/>
    <w:rsid w:val="00D42246"/>
    <w:rsid w:val="00D4268E"/>
    <w:rsid w:val="00D42DE2"/>
    <w:rsid w:val="00D42F53"/>
    <w:rsid w:val="00D431B1"/>
    <w:rsid w:val="00D434DE"/>
    <w:rsid w:val="00D43FED"/>
    <w:rsid w:val="00D4412C"/>
    <w:rsid w:val="00D44481"/>
    <w:rsid w:val="00D4472F"/>
    <w:rsid w:val="00D44D10"/>
    <w:rsid w:val="00D44E87"/>
    <w:rsid w:val="00D44F7F"/>
    <w:rsid w:val="00D45D76"/>
    <w:rsid w:val="00D46E53"/>
    <w:rsid w:val="00D4735B"/>
    <w:rsid w:val="00D47466"/>
    <w:rsid w:val="00D47925"/>
    <w:rsid w:val="00D47F7A"/>
    <w:rsid w:val="00D50A17"/>
    <w:rsid w:val="00D50F2B"/>
    <w:rsid w:val="00D5172F"/>
    <w:rsid w:val="00D51735"/>
    <w:rsid w:val="00D51ABB"/>
    <w:rsid w:val="00D52096"/>
    <w:rsid w:val="00D5257D"/>
    <w:rsid w:val="00D526AD"/>
    <w:rsid w:val="00D527A3"/>
    <w:rsid w:val="00D52DC7"/>
    <w:rsid w:val="00D52FA5"/>
    <w:rsid w:val="00D5328A"/>
    <w:rsid w:val="00D5332C"/>
    <w:rsid w:val="00D5375D"/>
    <w:rsid w:val="00D54957"/>
    <w:rsid w:val="00D54F83"/>
    <w:rsid w:val="00D55557"/>
    <w:rsid w:val="00D563B8"/>
    <w:rsid w:val="00D567C3"/>
    <w:rsid w:val="00D56D87"/>
    <w:rsid w:val="00D6004B"/>
    <w:rsid w:val="00D60F31"/>
    <w:rsid w:val="00D616A2"/>
    <w:rsid w:val="00D61882"/>
    <w:rsid w:val="00D61A4F"/>
    <w:rsid w:val="00D61A82"/>
    <w:rsid w:val="00D62423"/>
    <w:rsid w:val="00D62448"/>
    <w:rsid w:val="00D62DDF"/>
    <w:rsid w:val="00D633A0"/>
    <w:rsid w:val="00D63963"/>
    <w:rsid w:val="00D641CE"/>
    <w:rsid w:val="00D64812"/>
    <w:rsid w:val="00D65F61"/>
    <w:rsid w:val="00D66121"/>
    <w:rsid w:val="00D66B9A"/>
    <w:rsid w:val="00D6784B"/>
    <w:rsid w:val="00D67EBE"/>
    <w:rsid w:val="00D70DCE"/>
    <w:rsid w:val="00D70FAD"/>
    <w:rsid w:val="00D71F0B"/>
    <w:rsid w:val="00D721B8"/>
    <w:rsid w:val="00D724A3"/>
    <w:rsid w:val="00D72A18"/>
    <w:rsid w:val="00D72D24"/>
    <w:rsid w:val="00D73403"/>
    <w:rsid w:val="00D7359F"/>
    <w:rsid w:val="00D738BB"/>
    <w:rsid w:val="00D738FA"/>
    <w:rsid w:val="00D73F9E"/>
    <w:rsid w:val="00D743B1"/>
    <w:rsid w:val="00D743F1"/>
    <w:rsid w:val="00D74B8A"/>
    <w:rsid w:val="00D74E42"/>
    <w:rsid w:val="00D74EA6"/>
    <w:rsid w:val="00D756E3"/>
    <w:rsid w:val="00D756F6"/>
    <w:rsid w:val="00D75E50"/>
    <w:rsid w:val="00D76031"/>
    <w:rsid w:val="00D76032"/>
    <w:rsid w:val="00D77433"/>
    <w:rsid w:val="00D77581"/>
    <w:rsid w:val="00D77799"/>
    <w:rsid w:val="00D777AE"/>
    <w:rsid w:val="00D80041"/>
    <w:rsid w:val="00D80ADB"/>
    <w:rsid w:val="00D815A9"/>
    <w:rsid w:val="00D81B80"/>
    <w:rsid w:val="00D82088"/>
    <w:rsid w:val="00D82DD2"/>
    <w:rsid w:val="00D8376A"/>
    <w:rsid w:val="00D8389F"/>
    <w:rsid w:val="00D84514"/>
    <w:rsid w:val="00D84EA8"/>
    <w:rsid w:val="00D85BB7"/>
    <w:rsid w:val="00D863F4"/>
    <w:rsid w:val="00D86A78"/>
    <w:rsid w:val="00D86B0A"/>
    <w:rsid w:val="00D86FF6"/>
    <w:rsid w:val="00D87098"/>
    <w:rsid w:val="00D9014C"/>
    <w:rsid w:val="00D90247"/>
    <w:rsid w:val="00D90595"/>
    <w:rsid w:val="00D90A7B"/>
    <w:rsid w:val="00D90ABC"/>
    <w:rsid w:val="00D90AE3"/>
    <w:rsid w:val="00D90B3C"/>
    <w:rsid w:val="00D911EF"/>
    <w:rsid w:val="00D9168C"/>
    <w:rsid w:val="00D92875"/>
    <w:rsid w:val="00D92EC8"/>
    <w:rsid w:val="00D93319"/>
    <w:rsid w:val="00D93660"/>
    <w:rsid w:val="00D93CC7"/>
    <w:rsid w:val="00D9411A"/>
    <w:rsid w:val="00D948BD"/>
    <w:rsid w:val="00D94A5C"/>
    <w:rsid w:val="00D94B01"/>
    <w:rsid w:val="00D9503B"/>
    <w:rsid w:val="00D95C06"/>
    <w:rsid w:val="00D95CA8"/>
    <w:rsid w:val="00D95D75"/>
    <w:rsid w:val="00D9677E"/>
    <w:rsid w:val="00D969B7"/>
    <w:rsid w:val="00D97032"/>
    <w:rsid w:val="00D977A4"/>
    <w:rsid w:val="00D97D9A"/>
    <w:rsid w:val="00DA00E9"/>
    <w:rsid w:val="00DA0361"/>
    <w:rsid w:val="00DA03E1"/>
    <w:rsid w:val="00DA0441"/>
    <w:rsid w:val="00DA0624"/>
    <w:rsid w:val="00DA0898"/>
    <w:rsid w:val="00DA092A"/>
    <w:rsid w:val="00DA0A5B"/>
    <w:rsid w:val="00DA0BEB"/>
    <w:rsid w:val="00DA0D29"/>
    <w:rsid w:val="00DA0DDC"/>
    <w:rsid w:val="00DA13B1"/>
    <w:rsid w:val="00DA161A"/>
    <w:rsid w:val="00DA1B5A"/>
    <w:rsid w:val="00DA1E42"/>
    <w:rsid w:val="00DA2088"/>
    <w:rsid w:val="00DA218E"/>
    <w:rsid w:val="00DA218F"/>
    <w:rsid w:val="00DA259B"/>
    <w:rsid w:val="00DA2B41"/>
    <w:rsid w:val="00DA2B82"/>
    <w:rsid w:val="00DA336C"/>
    <w:rsid w:val="00DA3B2B"/>
    <w:rsid w:val="00DA3DB2"/>
    <w:rsid w:val="00DA4854"/>
    <w:rsid w:val="00DA5BCE"/>
    <w:rsid w:val="00DA5BE0"/>
    <w:rsid w:val="00DA5C7C"/>
    <w:rsid w:val="00DA648F"/>
    <w:rsid w:val="00DA7E02"/>
    <w:rsid w:val="00DB01B4"/>
    <w:rsid w:val="00DB0B3B"/>
    <w:rsid w:val="00DB0E2D"/>
    <w:rsid w:val="00DB1609"/>
    <w:rsid w:val="00DB1862"/>
    <w:rsid w:val="00DB1B2F"/>
    <w:rsid w:val="00DB2334"/>
    <w:rsid w:val="00DB284C"/>
    <w:rsid w:val="00DB2989"/>
    <w:rsid w:val="00DB2A14"/>
    <w:rsid w:val="00DB2A64"/>
    <w:rsid w:val="00DB2CF4"/>
    <w:rsid w:val="00DB2E86"/>
    <w:rsid w:val="00DB38B5"/>
    <w:rsid w:val="00DB3A57"/>
    <w:rsid w:val="00DB3C9D"/>
    <w:rsid w:val="00DB4497"/>
    <w:rsid w:val="00DB58DF"/>
    <w:rsid w:val="00DB6C21"/>
    <w:rsid w:val="00DB7A96"/>
    <w:rsid w:val="00DC000A"/>
    <w:rsid w:val="00DC034B"/>
    <w:rsid w:val="00DC13DE"/>
    <w:rsid w:val="00DC2186"/>
    <w:rsid w:val="00DC22FF"/>
    <w:rsid w:val="00DC23E9"/>
    <w:rsid w:val="00DC3851"/>
    <w:rsid w:val="00DC4473"/>
    <w:rsid w:val="00DC44BA"/>
    <w:rsid w:val="00DC4573"/>
    <w:rsid w:val="00DC4AE2"/>
    <w:rsid w:val="00DC4F42"/>
    <w:rsid w:val="00DC612D"/>
    <w:rsid w:val="00DC6588"/>
    <w:rsid w:val="00DC6C52"/>
    <w:rsid w:val="00DC7340"/>
    <w:rsid w:val="00DC74FC"/>
    <w:rsid w:val="00DC7BCC"/>
    <w:rsid w:val="00DD0714"/>
    <w:rsid w:val="00DD0AC0"/>
    <w:rsid w:val="00DD0FC5"/>
    <w:rsid w:val="00DD105E"/>
    <w:rsid w:val="00DD1112"/>
    <w:rsid w:val="00DD1679"/>
    <w:rsid w:val="00DD26C9"/>
    <w:rsid w:val="00DD3587"/>
    <w:rsid w:val="00DD3906"/>
    <w:rsid w:val="00DD3A6A"/>
    <w:rsid w:val="00DD3BCB"/>
    <w:rsid w:val="00DD4418"/>
    <w:rsid w:val="00DD44D2"/>
    <w:rsid w:val="00DD49EC"/>
    <w:rsid w:val="00DD4A81"/>
    <w:rsid w:val="00DD4D53"/>
    <w:rsid w:val="00DD559D"/>
    <w:rsid w:val="00DD5A32"/>
    <w:rsid w:val="00DD670E"/>
    <w:rsid w:val="00DD6CE7"/>
    <w:rsid w:val="00DE0FD6"/>
    <w:rsid w:val="00DE10BA"/>
    <w:rsid w:val="00DE12A7"/>
    <w:rsid w:val="00DE13C9"/>
    <w:rsid w:val="00DE1472"/>
    <w:rsid w:val="00DE18E5"/>
    <w:rsid w:val="00DE19A7"/>
    <w:rsid w:val="00DE1DC1"/>
    <w:rsid w:val="00DE20A1"/>
    <w:rsid w:val="00DE2B3C"/>
    <w:rsid w:val="00DE2C1E"/>
    <w:rsid w:val="00DE2D14"/>
    <w:rsid w:val="00DE3C1B"/>
    <w:rsid w:val="00DE41D9"/>
    <w:rsid w:val="00DE4BBF"/>
    <w:rsid w:val="00DE4F67"/>
    <w:rsid w:val="00DE5A64"/>
    <w:rsid w:val="00DE5CF1"/>
    <w:rsid w:val="00DE609F"/>
    <w:rsid w:val="00DE6BBB"/>
    <w:rsid w:val="00DE6E45"/>
    <w:rsid w:val="00DE7EE9"/>
    <w:rsid w:val="00DF05BD"/>
    <w:rsid w:val="00DF071E"/>
    <w:rsid w:val="00DF0962"/>
    <w:rsid w:val="00DF1385"/>
    <w:rsid w:val="00DF1CB9"/>
    <w:rsid w:val="00DF29EB"/>
    <w:rsid w:val="00DF2BAB"/>
    <w:rsid w:val="00DF2C28"/>
    <w:rsid w:val="00DF2C3B"/>
    <w:rsid w:val="00DF2E9F"/>
    <w:rsid w:val="00DF3A48"/>
    <w:rsid w:val="00DF3BF1"/>
    <w:rsid w:val="00DF4570"/>
    <w:rsid w:val="00DF4ADB"/>
    <w:rsid w:val="00DF5077"/>
    <w:rsid w:val="00DF5334"/>
    <w:rsid w:val="00DF5393"/>
    <w:rsid w:val="00DF5C1F"/>
    <w:rsid w:val="00DF5D4F"/>
    <w:rsid w:val="00DF6FFA"/>
    <w:rsid w:val="00DF73F1"/>
    <w:rsid w:val="00DF79C7"/>
    <w:rsid w:val="00E00100"/>
    <w:rsid w:val="00E00BBA"/>
    <w:rsid w:val="00E00F20"/>
    <w:rsid w:val="00E01E71"/>
    <w:rsid w:val="00E02051"/>
    <w:rsid w:val="00E022AB"/>
    <w:rsid w:val="00E02466"/>
    <w:rsid w:val="00E0253D"/>
    <w:rsid w:val="00E02CB1"/>
    <w:rsid w:val="00E02F80"/>
    <w:rsid w:val="00E032F3"/>
    <w:rsid w:val="00E034DD"/>
    <w:rsid w:val="00E0394A"/>
    <w:rsid w:val="00E04102"/>
    <w:rsid w:val="00E0411F"/>
    <w:rsid w:val="00E04160"/>
    <w:rsid w:val="00E046BB"/>
    <w:rsid w:val="00E04862"/>
    <w:rsid w:val="00E0536E"/>
    <w:rsid w:val="00E05443"/>
    <w:rsid w:val="00E05595"/>
    <w:rsid w:val="00E055F1"/>
    <w:rsid w:val="00E055F9"/>
    <w:rsid w:val="00E0591C"/>
    <w:rsid w:val="00E06153"/>
    <w:rsid w:val="00E06541"/>
    <w:rsid w:val="00E06B91"/>
    <w:rsid w:val="00E06E77"/>
    <w:rsid w:val="00E070CC"/>
    <w:rsid w:val="00E07EAE"/>
    <w:rsid w:val="00E10934"/>
    <w:rsid w:val="00E10B37"/>
    <w:rsid w:val="00E119A2"/>
    <w:rsid w:val="00E1203E"/>
    <w:rsid w:val="00E1275E"/>
    <w:rsid w:val="00E12E34"/>
    <w:rsid w:val="00E12EC2"/>
    <w:rsid w:val="00E12F3A"/>
    <w:rsid w:val="00E13208"/>
    <w:rsid w:val="00E136EF"/>
    <w:rsid w:val="00E13EDA"/>
    <w:rsid w:val="00E13EFF"/>
    <w:rsid w:val="00E14B64"/>
    <w:rsid w:val="00E15030"/>
    <w:rsid w:val="00E15297"/>
    <w:rsid w:val="00E154AD"/>
    <w:rsid w:val="00E1558E"/>
    <w:rsid w:val="00E1679D"/>
    <w:rsid w:val="00E16FBB"/>
    <w:rsid w:val="00E17103"/>
    <w:rsid w:val="00E1786A"/>
    <w:rsid w:val="00E1795F"/>
    <w:rsid w:val="00E17C8B"/>
    <w:rsid w:val="00E17D78"/>
    <w:rsid w:val="00E20375"/>
    <w:rsid w:val="00E20407"/>
    <w:rsid w:val="00E204B6"/>
    <w:rsid w:val="00E20B36"/>
    <w:rsid w:val="00E20D0B"/>
    <w:rsid w:val="00E20DB6"/>
    <w:rsid w:val="00E21062"/>
    <w:rsid w:val="00E21727"/>
    <w:rsid w:val="00E218DC"/>
    <w:rsid w:val="00E21DE1"/>
    <w:rsid w:val="00E21E37"/>
    <w:rsid w:val="00E2238A"/>
    <w:rsid w:val="00E23229"/>
    <w:rsid w:val="00E236CD"/>
    <w:rsid w:val="00E23945"/>
    <w:rsid w:val="00E23E04"/>
    <w:rsid w:val="00E24B16"/>
    <w:rsid w:val="00E24C91"/>
    <w:rsid w:val="00E24CE0"/>
    <w:rsid w:val="00E25186"/>
    <w:rsid w:val="00E25753"/>
    <w:rsid w:val="00E26067"/>
    <w:rsid w:val="00E263EC"/>
    <w:rsid w:val="00E26403"/>
    <w:rsid w:val="00E2734D"/>
    <w:rsid w:val="00E277E4"/>
    <w:rsid w:val="00E27985"/>
    <w:rsid w:val="00E27EEA"/>
    <w:rsid w:val="00E27F97"/>
    <w:rsid w:val="00E30DAD"/>
    <w:rsid w:val="00E3167C"/>
    <w:rsid w:val="00E317E5"/>
    <w:rsid w:val="00E323D6"/>
    <w:rsid w:val="00E32BBA"/>
    <w:rsid w:val="00E32E37"/>
    <w:rsid w:val="00E32FA2"/>
    <w:rsid w:val="00E33098"/>
    <w:rsid w:val="00E33B12"/>
    <w:rsid w:val="00E33E5C"/>
    <w:rsid w:val="00E33ECF"/>
    <w:rsid w:val="00E33F46"/>
    <w:rsid w:val="00E34385"/>
    <w:rsid w:val="00E3441C"/>
    <w:rsid w:val="00E346DC"/>
    <w:rsid w:val="00E34B70"/>
    <w:rsid w:val="00E34B98"/>
    <w:rsid w:val="00E351B3"/>
    <w:rsid w:val="00E355DE"/>
    <w:rsid w:val="00E35ADF"/>
    <w:rsid w:val="00E35F3F"/>
    <w:rsid w:val="00E36CC9"/>
    <w:rsid w:val="00E37751"/>
    <w:rsid w:val="00E377CF"/>
    <w:rsid w:val="00E4075F"/>
    <w:rsid w:val="00E40B7D"/>
    <w:rsid w:val="00E41739"/>
    <w:rsid w:val="00E41FCD"/>
    <w:rsid w:val="00E42BDD"/>
    <w:rsid w:val="00E42FC5"/>
    <w:rsid w:val="00E44890"/>
    <w:rsid w:val="00E449CD"/>
    <w:rsid w:val="00E4568A"/>
    <w:rsid w:val="00E4590C"/>
    <w:rsid w:val="00E45919"/>
    <w:rsid w:val="00E45AEE"/>
    <w:rsid w:val="00E46257"/>
    <w:rsid w:val="00E46993"/>
    <w:rsid w:val="00E46B06"/>
    <w:rsid w:val="00E46CF7"/>
    <w:rsid w:val="00E47A3F"/>
    <w:rsid w:val="00E47BD2"/>
    <w:rsid w:val="00E47E98"/>
    <w:rsid w:val="00E5042A"/>
    <w:rsid w:val="00E504AE"/>
    <w:rsid w:val="00E50D5F"/>
    <w:rsid w:val="00E51036"/>
    <w:rsid w:val="00E518F2"/>
    <w:rsid w:val="00E51BF4"/>
    <w:rsid w:val="00E51C58"/>
    <w:rsid w:val="00E51D71"/>
    <w:rsid w:val="00E5211B"/>
    <w:rsid w:val="00E52313"/>
    <w:rsid w:val="00E52934"/>
    <w:rsid w:val="00E52A02"/>
    <w:rsid w:val="00E52BE3"/>
    <w:rsid w:val="00E532C2"/>
    <w:rsid w:val="00E535E1"/>
    <w:rsid w:val="00E53901"/>
    <w:rsid w:val="00E53DF1"/>
    <w:rsid w:val="00E54B67"/>
    <w:rsid w:val="00E551BE"/>
    <w:rsid w:val="00E55290"/>
    <w:rsid w:val="00E5553E"/>
    <w:rsid w:val="00E559E2"/>
    <w:rsid w:val="00E55F7F"/>
    <w:rsid w:val="00E563B9"/>
    <w:rsid w:val="00E56E16"/>
    <w:rsid w:val="00E56E55"/>
    <w:rsid w:val="00E57891"/>
    <w:rsid w:val="00E60150"/>
    <w:rsid w:val="00E61BB8"/>
    <w:rsid w:val="00E62234"/>
    <w:rsid w:val="00E622C4"/>
    <w:rsid w:val="00E62CC4"/>
    <w:rsid w:val="00E6351C"/>
    <w:rsid w:val="00E636EE"/>
    <w:rsid w:val="00E63AF9"/>
    <w:rsid w:val="00E63D4F"/>
    <w:rsid w:val="00E63D53"/>
    <w:rsid w:val="00E63E22"/>
    <w:rsid w:val="00E64085"/>
    <w:rsid w:val="00E647FC"/>
    <w:rsid w:val="00E64A18"/>
    <w:rsid w:val="00E6502B"/>
    <w:rsid w:val="00E659CF"/>
    <w:rsid w:val="00E663FB"/>
    <w:rsid w:val="00E6665B"/>
    <w:rsid w:val="00E6666C"/>
    <w:rsid w:val="00E66AC2"/>
    <w:rsid w:val="00E66B30"/>
    <w:rsid w:val="00E66E7C"/>
    <w:rsid w:val="00E6767B"/>
    <w:rsid w:val="00E67B35"/>
    <w:rsid w:val="00E67F69"/>
    <w:rsid w:val="00E70476"/>
    <w:rsid w:val="00E7086A"/>
    <w:rsid w:val="00E70F65"/>
    <w:rsid w:val="00E7103E"/>
    <w:rsid w:val="00E71250"/>
    <w:rsid w:val="00E719D2"/>
    <w:rsid w:val="00E719D5"/>
    <w:rsid w:val="00E71AB0"/>
    <w:rsid w:val="00E72639"/>
    <w:rsid w:val="00E72CEF"/>
    <w:rsid w:val="00E72FE2"/>
    <w:rsid w:val="00E72FE8"/>
    <w:rsid w:val="00E73513"/>
    <w:rsid w:val="00E737DA"/>
    <w:rsid w:val="00E7392E"/>
    <w:rsid w:val="00E73B60"/>
    <w:rsid w:val="00E74033"/>
    <w:rsid w:val="00E74117"/>
    <w:rsid w:val="00E7449A"/>
    <w:rsid w:val="00E7557D"/>
    <w:rsid w:val="00E7587E"/>
    <w:rsid w:val="00E75AAA"/>
    <w:rsid w:val="00E75EEE"/>
    <w:rsid w:val="00E76C68"/>
    <w:rsid w:val="00E77816"/>
    <w:rsid w:val="00E77AA1"/>
    <w:rsid w:val="00E77F08"/>
    <w:rsid w:val="00E80CF3"/>
    <w:rsid w:val="00E81242"/>
    <w:rsid w:val="00E81601"/>
    <w:rsid w:val="00E81D26"/>
    <w:rsid w:val="00E826B7"/>
    <w:rsid w:val="00E82803"/>
    <w:rsid w:val="00E82A63"/>
    <w:rsid w:val="00E82CF9"/>
    <w:rsid w:val="00E8365D"/>
    <w:rsid w:val="00E8374A"/>
    <w:rsid w:val="00E83CDF"/>
    <w:rsid w:val="00E83D90"/>
    <w:rsid w:val="00E84000"/>
    <w:rsid w:val="00E841A2"/>
    <w:rsid w:val="00E845DC"/>
    <w:rsid w:val="00E84735"/>
    <w:rsid w:val="00E84EAD"/>
    <w:rsid w:val="00E8504E"/>
    <w:rsid w:val="00E8521B"/>
    <w:rsid w:val="00E8531A"/>
    <w:rsid w:val="00E85409"/>
    <w:rsid w:val="00E8554F"/>
    <w:rsid w:val="00E85CEC"/>
    <w:rsid w:val="00E85E6C"/>
    <w:rsid w:val="00E85ECE"/>
    <w:rsid w:val="00E863F1"/>
    <w:rsid w:val="00E86414"/>
    <w:rsid w:val="00E8649B"/>
    <w:rsid w:val="00E867AB"/>
    <w:rsid w:val="00E86CCD"/>
    <w:rsid w:val="00E8703D"/>
    <w:rsid w:val="00E874B5"/>
    <w:rsid w:val="00E8797B"/>
    <w:rsid w:val="00E91419"/>
    <w:rsid w:val="00E9156B"/>
    <w:rsid w:val="00E91F43"/>
    <w:rsid w:val="00E93332"/>
    <w:rsid w:val="00E93739"/>
    <w:rsid w:val="00E93E42"/>
    <w:rsid w:val="00E949F5"/>
    <w:rsid w:val="00E951B8"/>
    <w:rsid w:val="00E95A81"/>
    <w:rsid w:val="00E9691F"/>
    <w:rsid w:val="00E96FE8"/>
    <w:rsid w:val="00E97795"/>
    <w:rsid w:val="00E97C98"/>
    <w:rsid w:val="00EA01F8"/>
    <w:rsid w:val="00EA02EE"/>
    <w:rsid w:val="00EA0830"/>
    <w:rsid w:val="00EA0A98"/>
    <w:rsid w:val="00EA17F9"/>
    <w:rsid w:val="00EA18A4"/>
    <w:rsid w:val="00EA1CAB"/>
    <w:rsid w:val="00EA2065"/>
    <w:rsid w:val="00EA2080"/>
    <w:rsid w:val="00EA2348"/>
    <w:rsid w:val="00EA3166"/>
    <w:rsid w:val="00EA3434"/>
    <w:rsid w:val="00EA35D4"/>
    <w:rsid w:val="00EA388F"/>
    <w:rsid w:val="00EA3D6C"/>
    <w:rsid w:val="00EA4105"/>
    <w:rsid w:val="00EA45A0"/>
    <w:rsid w:val="00EA4A4F"/>
    <w:rsid w:val="00EA4E8E"/>
    <w:rsid w:val="00EA5744"/>
    <w:rsid w:val="00EA6330"/>
    <w:rsid w:val="00EA6DCC"/>
    <w:rsid w:val="00EA7B81"/>
    <w:rsid w:val="00EB0170"/>
    <w:rsid w:val="00EB031F"/>
    <w:rsid w:val="00EB0684"/>
    <w:rsid w:val="00EB0C20"/>
    <w:rsid w:val="00EB0F7E"/>
    <w:rsid w:val="00EB113B"/>
    <w:rsid w:val="00EB11FB"/>
    <w:rsid w:val="00EB1E62"/>
    <w:rsid w:val="00EB2628"/>
    <w:rsid w:val="00EB26ED"/>
    <w:rsid w:val="00EB2801"/>
    <w:rsid w:val="00EB292F"/>
    <w:rsid w:val="00EB2932"/>
    <w:rsid w:val="00EB2EEC"/>
    <w:rsid w:val="00EB47E7"/>
    <w:rsid w:val="00EB4A7C"/>
    <w:rsid w:val="00EB4AD3"/>
    <w:rsid w:val="00EB5047"/>
    <w:rsid w:val="00EB5069"/>
    <w:rsid w:val="00EB6093"/>
    <w:rsid w:val="00EB66E8"/>
    <w:rsid w:val="00EB70C0"/>
    <w:rsid w:val="00EB7502"/>
    <w:rsid w:val="00EB7693"/>
    <w:rsid w:val="00EB7889"/>
    <w:rsid w:val="00EB7D13"/>
    <w:rsid w:val="00EC019D"/>
    <w:rsid w:val="00EC040A"/>
    <w:rsid w:val="00EC08E1"/>
    <w:rsid w:val="00EC0C6A"/>
    <w:rsid w:val="00EC0CF9"/>
    <w:rsid w:val="00EC1289"/>
    <w:rsid w:val="00EC20D4"/>
    <w:rsid w:val="00EC2AE1"/>
    <w:rsid w:val="00EC2C0A"/>
    <w:rsid w:val="00EC3039"/>
    <w:rsid w:val="00EC314E"/>
    <w:rsid w:val="00EC379E"/>
    <w:rsid w:val="00EC3D0C"/>
    <w:rsid w:val="00EC3E53"/>
    <w:rsid w:val="00EC425E"/>
    <w:rsid w:val="00EC4ED6"/>
    <w:rsid w:val="00EC50A1"/>
    <w:rsid w:val="00EC56ED"/>
    <w:rsid w:val="00EC58E0"/>
    <w:rsid w:val="00EC5B28"/>
    <w:rsid w:val="00EC5C5F"/>
    <w:rsid w:val="00EC62C3"/>
    <w:rsid w:val="00EC63F5"/>
    <w:rsid w:val="00EC660F"/>
    <w:rsid w:val="00EC6731"/>
    <w:rsid w:val="00EC7BD2"/>
    <w:rsid w:val="00EC7FB5"/>
    <w:rsid w:val="00ED032B"/>
    <w:rsid w:val="00ED034A"/>
    <w:rsid w:val="00ED05DD"/>
    <w:rsid w:val="00ED069F"/>
    <w:rsid w:val="00ED12BA"/>
    <w:rsid w:val="00ED136A"/>
    <w:rsid w:val="00ED16D2"/>
    <w:rsid w:val="00ED1781"/>
    <w:rsid w:val="00ED186E"/>
    <w:rsid w:val="00ED1C29"/>
    <w:rsid w:val="00ED2147"/>
    <w:rsid w:val="00ED24C9"/>
    <w:rsid w:val="00ED24F6"/>
    <w:rsid w:val="00ED2586"/>
    <w:rsid w:val="00ED2905"/>
    <w:rsid w:val="00ED302F"/>
    <w:rsid w:val="00ED362E"/>
    <w:rsid w:val="00ED3C13"/>
    <w:rsid w:val="00ED4481"/>
    <w:rsid w:val="00ED4D6C"/>
    <w:rsid w:val="00ED5469"/>
    <w:rsid w:val="00ED55C4"/>
    <w:rsid w:val="00ED574A"/>
    <w:rsid w:val="00ED5989"/>
    <w:rsid w:val="00ED62F0"/>
    <w:rsid w:val="00ED62F7"/>
    <w:rsid w:val="00ED65C5"/>
    <w:rsid w:val="00ED6BD1"/>
    <w:rsid w:val="00ED6C48"/>
    <w:rsid w:val="00ED7999"/>
    <w:rsid w:val="00ED7F19"/>
    <w:rsid w:val="00EE0D49"/>
    <w:rsid w:val="00EE0FEF"/>
    <w:rsid w:val="00EE12D9"/>
    <w:rsid w:val="00EE146A"/>
    <w:rsid w:val="00EE1880"/>
    <w:rsid w:val="00EE1998"/>
    <w:rsid w:val="00EE1F27"/>
    <w:rsid w:val="00EE21FE"/>
    <w:rsid w:val="00EE267B"/>
    <w:rsid w:val="00EE282B"/>
    <w:rsid w:val="00EE37B6"/>
    <w:rsid w:val="00EE3C63"/>
    <w:rsid w:val="00EE3D2B"/>
    <w:rsid w:val="00EE40A5"/>
    <w:rsid w:val="00EE480D"/>
    <w:rsid w:val="00EE4D2F"/>
    <w:rsid w:val="00EE6D54"/>
    <w:rsid w:val="00EE6DEE"/>
    <w:rsid w:val="00EE7780"/>
    <w:rsid w:val="00EE7BBD"/>
    <w:rsid w:val="00EF0688"/>
    <w:rsid w:val="00EF0F84"/>
    <w:rsid w:val="00EF1132"/>
    <w:rsid w:val="00EF14C1"/>
    <w:rsid w:val="00EF14D5"/>
    <w:rsid w:val="00EF18D2"/>
    <w:rsid w:val="00EF19CF"/>
    <w:rsid w:val="00EF1EB0"/>
    <w:rsid w:val="00EF3179"/>
    <w:rsid w:val="00EF3474"/>
    <w:rsid w:val="00EF3825"/>
    <w:rsid w:val="00EF3AB6"/>
    <w:rsid w:val="00EF3FDB"/>
    <w:rsid w:val="00EF4111"/>
    <w:rsid w:val="00EF461A"/>
    <w:rsid w:val="00EF4987"/>
    <w:rsid w:val="00EF543B"/>
    <w:rsid w:val="00EF5CEF"/>
    <w:rsid w:val="00EF6602"/>
    <w:rsid w:val="00EF77DA"/>
    <w:rsid w:val="00EF7A86"/>
    <w:rsid w:val="00EF7AF4"/>
    <w:rsid w:val="00F001FB"/>
    <w:rsid w:val="00F009CF"/>
    <w:rsid w:val="00F00A5E"/>
    <w:rsid w:val="00F00C9D"/>
    <w:rsid w:val="00F01B1E"/>
    <w:rsid w:val="00F0241E"/>
    <w:rsid w:val="00F028F4"/>
    <w:rsid w:val="00F0290F"/>
    <w:rsid w:val="00F02B3C"/>
    <w:rsid w:val="00F02C44"/>
    <w:rsid w:val="00F02EA8"/>
    <w:rsid w:val="00F02FD3"/>
    <w:rsid w:val="00F0390D"/>
    <w:rsid w:val="00F0447F"/>
    <w:rsid w:val="00F04D5E"/>
    <w:rsid w:val="00F04F63"/>
    <w:rsid w:val="00F05F21"/>
    <w:rsid w:val="00F0644D"/>
    <w:rsid w:val="00F0661A"/>
    <w:rsid w:val="00F1019A"/>
    <w:rsid w:val="00F10476"/>
    <w:rsid w:val="00F115C4"/>
    <w:rsid w:val="00F118EC"/>
    <w:rsid w:val="00F11D20"/>
    <w:rsid w:val="00F12511"/>
    <w:rsid w:val="00F12D09"/>
    <w:rsid w:val="00F12F2A"/>
    <w:rsid w:val="00F13257"/>
    <w:rsid w:val="00F13820"/>
    <w:rsid w:val="00F138E3"/>
    <w:rsid w:val="00F13D7C"/>
    <w:rsid w:val="00F13F91"/>
    <w:rsid w:val="00F142AD"/>
    <w:rsid w:val="00F14455"/>
    <w:rsid w:val="00F14489"/>
    <w:rsid w:val="00F15792"/>
    <w:rsid w:val="00F15C7C"/>
    <w:rsid w:val="00F1621C"/>
    <w:rsid w:val="00F1651F"/>
    <w:rsid w:val="00F16653"/>
    <w:rsid w:val="00F1677D"/>
    <w:rsid w:val="00F16DC1"/>
    <w:rsid w:val="00F16E29"/>
    <w:rsid w:val="00F16F91"/>
    <w:rsid w:val="00F174F5"/>
    <w:rsid w:val="00F17B18"/>
    <w:rsid w:val="00F202E3"/>
    <w:rsid w:val="00F2066E"/>
    <w:rsid w:val="00F20985"/>
    <w:rsid w:val="00F20E9F"/>
    <w:rsid w:val="00F20FC1"/>
    <w:rsid w:val="00F21DE6"/>
    <w:rsid w:val="00F220F7"/>
    <w:rsid w:val="00F23370"/>
    <w:rsid w:val="00F2341F"/>
    <w:rsid w:val="00F243FD"/>
    <w:rsid w:val="00F24460"/>
    <w:rsid w:val="00F2480D"/>
    <w:rsid w:val="00F25323"/>
    <w:rsid w:val="00F26003"/>
    <w:rsid w:val="00F267B5"/>
    <w:rsid w:val="00F27492"/>
    <w:rsid w:val="00F27532"/>
    <w:rsid w:val="00F2755A"/>
    <w:rsid w:val="00F27601"/>
    <w:rsid w:val="00F276B4"/>
    <w:rsid w:val="00F27870"/>
    <w:rsid w:val="00F27F29"/>
    <w:rsid w:val="00F3044B"/>
    <w:rsid w:val="00F3096C"/>
    <w:rsid w:val="00F3107A"/>
    <w:rsid w:val="00F31847"/>
    <w:rsid w:val="00F31C3C"/>
    <w:rsid w:val="00F32F7A"/>
    <w:rsid w:val="00F331BD"/>
    <w:rsid w:val="00F33570"/>
    <w:rsid w:val="00F33C87"/>
    <w:rsid w:val="00F34B6A"/>
    <w:rsid w:val="00F35715"/>
    <w:rsid w:val="00F35A1D"/>
    <w:rsid w:val="00F35A8E"/>
    <w:rsid w:val="00F35ED0"/>
    <w:rsid w:val="00F36496"/>
    <w:rsid w:val="00F367CC"/>
    <w:rsid w:val="00F36967"/>
    <w:rsid w:val="00F36A51"/>
    <w:rsid w:val="00F36B4A"/>
    <w:rsid w:val="00F3793F"/>
    <w:rsid w:val="00F40431"/>
    <w:rsid w:val="00F404D3"/>
    <w:rsid w:val="00F40533"/>
    <w:rsid w:val="00F4095C"/>
    <w:rsid w:val="00F40B54"/>
    <w:rsid w:val="00F40D25"/>
    <w:rsid w:val="00F42031"/>
    <w:rsid w:val="00F420B6"/>
    <w:rsid w:val="00F4238F"/>
    <w:rsid w:val="00F433FA"/>
    <w:rsid w:val="00F436B2"/>
    <w:rsid w:val="00F437CD"/>
    <w:rsid w:val="00F4483A"/>
    <w:rsid w:val="00F450F0"/>
    <w:rsid w:val="00F451F4"/>
    <w:rsid w:val="00F45343"/>
    <w:rsid w:val="00F4550D"/>
    <w:rsid w:val="00F464D6"/>
    <w:rsid w:val="00F46618"/>
    <w:rsid w:val="00F466F8"/>
    <w:rsid w:val="00F46ECF"/>
    <w:rsid w:val="00F46EED"/>
    <w:rsid w:val="00F47345"/>
    <w:rsid w:val="00F47B06"/>
    <w:rsid w:val="00F47F57"/>
    <w:rsid w:val="00F50578"/>
    <w:rsid w:val="00F50696"/>
    <w:rsid w:val="00F51401"/>
    <w:rsid w:val="00F51CAB"/>
    <w:rsid w:val="00F53FF0"/>
    <w:rsid w:val="00F563EC"/>
    <w:rsid w:val="00F56A94"/>
    <w:rsid w:val="00F56B4F"/>
    <w:rsid w:val="00F56D7B"/>
    <w:rsid w:val="00F574D4"/>
    <w:rsid w:val="00F577E8"/>
    <w:rsid w:val="00F57ED3"/>
    <w:rsid w:val="00F60C91"/>
    <w:rsid w:val="00F60F05"/>
    <w:rsid w:val="00F613E0"/>
    <w:rsid w:val="00F6152E"/>
    <w:rsid w:val="00F6160E"/>
    <w:rsid w:val="00F61C23"/>
    <w:rsid w:val="00F61D00"/>
    <w:rsid w:val="00F6210A"/>
    <w:rsid w:val="00F62337"/>
    <w:rsid w:val="00F627C5"/>
    <w:rsid w:val="00F62D5D"/>
    <w:rsid w:val="00F63238"/>
    <w:rsid w:val="00F6330B"/>
    <w:rsid w:val="00F636CA"/>
    <w:rsid w:val="00F63A24"/>
    <w:rsid w:val="00F646B5"/>
    <w:rsid w:val="00F646B6"/>
    <w:rsid w:val="00F649CF"/>
    <w:rsid w:val="00F65340"/>
    <w:rsid w:val="00F6594A"/>
    <w:rsid w:val="00F65BDB"/>
    <w:rsid w:val="00F65C0F"/>
    <w:rsid w:val="00F66078"/>
    <w:rsid w:val="00F667BC"/>
    <w:rsid w:val="00F66C7C"/>
    <w:rsid w:val="00F6708F"/>
    <w:rsid w:val="00F674B7"/>
    <w:rsid w:val="00F67C8E"/>
    <w:rsid w:val="00F67F8B"/>
    <w:rsid w:val="00F702E0"/>
    <w:rsid w:val="00F7047F"/>
    <w:rsid w:val="00F71327"/>
    <w:rsid w:val="00F715CE"/>
    <w:rsid w:val="00F7174D"/>
    <w:rsid w:val="00F71784"/>
    <w:rsid w:val="00F71AAE"/>
    <w:rsid w:val="00F72926"/>
    <w:rsid w:val="00F73068"/>
    <w:rsid w:val="00F7307C"/>
    <w:rsid w:val="00F731BB"/>
    <w:rsid w:val="00F73512"/>
    <w:rsid w:val="00F7394A"/>
    <w:rsid w:val="00F73A46"/>
    <w:rsid w:val="00F7413B"/>
    <w:rsid w:val="00F74349"/>
    <w:rsid w:val="00F7464B"/>
    <w:rsid w:val="00F74F5E"/>
    <w:rsid w:val="00F75257"/>
    <w:rsid w:val="00F76B4F"/>
    <w:rsid w:val="00F76DA5"/>
    <w:rsid w:val="00F77B0D"/>
    <w:rsid w:val="00F77D7E"/>
    <w:rsid w:val="00F8064D"/>
    <w:rsid w:val="00F8086A"/>
    <w:rsid w:val="00F809E9"/>
    <w:rsid w:val="00F8144F"/>
    <w:rsid w:val="00F8187F"/>
    <w:rsid w:val="00F81A77"/>
    <w:rsid w:val="00F820A2"/>
    <w:rsid w:val="00F827B9"/>
    <w:rsid w:val="00F82CAA"/>
    <w:rsid w:val="00F83068"/>
    <w:rsid w:val="00F83725"/>
    <w:rsid w:val="00F839DF"/>
    <w:rsid w:val="00F83A7D"/>
    <w:rsid w:val="00F83D44"/>
    <w:rsid w:val="00F84830"/>
    <w:rsid w:val="00F85333"/>
    <w:rsid w:val="00F853CA"/>
    <w:rsid w:val="00F857EA"/>
    <w:rsid w:val="00F859BD"/>
    <w:rsid w:val="00F86995"/>
    <w:rsid w:val="00F87AA2"/>
    <w:rsid w:val="00F87CD8"/>
    <w:rsid w:val="00F87E05"/>
    <w:rsid w:val="00F90879"/>
    <w:rsid w:val="00F90C73"/>
    <w:rsid w:val="00F90CB5"/>
    <w:rsid w:val="00F9163F"/>
    <w:rsid w:val="00F917C0"/>
    <w:rsid w:val="00F91960"/>
    <w:rsid w:val="00F92218"/>
    <w:rsid w:val="00F922F0"/>
    <w:rsid w:val="00F92F5A"/>
    <w:rsid w:val="00F93431"/>
    <w:rsid w:val="00F93703"/>
    <w:rsid w:val="00F9372D"/>
    <w:rsid w:val="00F9385D"/>
    <w:rsid w:val="00F93EB3"/>
    <w:rsid w:val="00F93F5F"/>
    <w:rsid w:val="00F94A01"/>
    <w:rsid w:val="00F94FE4"/>
    <w:rsid w:val="00F95DDD"/>
    <w:rsid w:val="00F9675E"/>
    <w:rsid w:val="00F96F0F"/>
    <w:rsid w:val="00F973E0"/>
    <w:rsid w:val="00F97A99"/>
    <w:rsid w:val="00F97B0B"/>
    <w:rsid w:val="00F97C4D"/>
    <w:rsid w:val="00FA095C"/>
    <w:rsid w:val="00FA0B4E"/>
    <w:rsid w:val="00FA11BC"/>
    <w:rsid w:val="00FA13CF"/>
    <w:rsid w:val="00FA1CD0"/>
    <w:rsid w:val="00FA1D9D"/>
    <w:rsid w:val="00FA207E"/>
    <w:rsid w:val="00FA2094"/>
    <w:rsid w:val="00FA2E07"/>
    <w:rsid w:val="00FA32A1"/>
    <w:rsid w:val="00FA3430"/>
    <w:rsid w:val="00FA3802"/>
    <w:rsid w:val="00FA398F"/>
    <w:rsid w:val="00FA3C96"/>
    <w:rsid w:val="00FA402C"/>
    <w:rsid w:val="00FA45F9"/>
    <w:rsid w:val="00FA517F"/>
    <w:rsid w:val="00FA65CD"/>
    <w:rsid w:val="00FA67C6"/>
    <w:rsid w:val="00FB057B"/>
    <w:rsid w:val="00FB075A"/>
    <w:rsid w:val="00FB17BF"/>
    <w:rsid w:val="00FB1B14"/>
    <w:rsid w:val="00FB1DD8"/>
    <w:rsid w:val="00FB2029"/>
    <w:rsid w:val="00FB3001"/>
    <w:rsid w:val="00FB359D"/>
    <w:rsid w:val="00FB3715"/>
    <w:rsid w:val="00FB3821"/>
    <w:rsid w:val="00FB4355"/>
    <w:rsid w:val="00FB44F9"/>
    <w:rsid w:val="00FB4815"/>
    <w:rsid w:val="00FB4C11"/>
    <w:rsid w:val="00FB5077"/>
    <w:rsid w:val="00FB5223"/>
    <w:rsid w:val="00FB522C"/>
    <w:rsid w:val="00FB6853"/>
    <w:rsid w:val="00FB6A7B"/>
    <w:rsid w:val="00FB6A8F"/>
    <w:rsid w:val="00FB70B1"/>
    <w:rsid w:val="00FB7BBB"/>
    <w:rsid w:val="00FB7BE5"/>
    <w:rsid w:val="00FB7EC1"/>
    <w:rsid w:val="00FC0183"/>
    <w:rsid w:val="00FC01BF"/>
    <w:rsid w:val="00FC0713"/>
    <w:rsid w:val="00FC09D4"/>
    <w:rsid w:val="00FC1207"/>
    <w:rsid w:val="00FC130A"/>
    <w:rsid w:val="00FC15E0"/>
    <w:rsid w:val="00FC21E0"/>
    <w:rsid w:val="00FC2625"/>
    <w:rsid w:val="00FC2682"/>
    <w:rsid w:val="00FC27A3"/>
    <w:rsid w:val="00FC299F"/>
    <w:rsid w:val="00FC2BF6"/>
    <w:rsid w:val="00FC2EB8"/>
    <w:rsid w:val="00FC2FA0"/>
    <w:rsid w:val="00FC3EC4"/>
    <w:rsid w:val="00FC4712"/>
    <w:rsid w:val="00FC4BFF"/>
    <w:rsid w:val="00FC4E62"/>
    <w:rsid w:val="00FC4FDC"/>
    <w:rsid w:val="00FC5784"/>
    <w:rsid w:val="00FC5FE8"/>
    <w:rsid w:val="00FC6278"/>
    <w:rsid w:val="00FC62BD"/>
    <w:rsid w:val="00FC697B"/>
    <w:rsid w:val="00FC72B7"/>
    <w:rsid w:val="00FC74CE"/>
    <w:rsid w:val="00FD0466"/>
    <w:rsid w:val="00FD076B"/>
    <w:rsid w:val="00FD0796"/>
    <w:rsid w:val="00FD103C"/>
    <w:rsid w:val="00FD1429"/>
    <w:rsid w:val="00FD1543"/>
    <w:rsid w:val="00FD1712"/>
    <w:rsid w:val="00FD21BF"/>
    <w:rsid w:val="00FD2D85"/>
    <w:rsid w:val="00FD2F1F"/>
    <w:rsid w:val="00FD3EC3"/>
    <w:rsid w:val="00FD4995"/>
    <w:rsid w:val="00FD51F5"/>
    <w:rsid w:val="00FD553B"/>
    <w:rsid w:val="00FD5727"/>
    <w:rsid w:val="00FD5AC3"/>
    <w:rsid w:val="00FD5BB4"/>
    <w:rsid w:val="00FD5CE5"/>
    <w:rsid w:val="00FD5F74"/>
    <w:rsid w:val="00FD6AA0"/>
    <w:rsid w:val="00FD6C11"/>
    <w:rsid w:val="00FD6D13"/>
    <w:rsid w:val="00FD6D6C"/>
    <w:rsid w:val="00FD7033"/>
    <w:rsid w:val="00FD7532"/>
    <w:rsid w:val="00FD7548"/>
    <w:rsid w:val="00FD7667"/>
    <w:rsid w:val="00FD7680"/>
    <w:rsid w:val="00FD7789"/>
    <w:rsid w:val="00FD7C59"/>
    <w:rsid w:val="00FE0440"/>
    <w:rsid w:val="00FE0F16"/>
    <w:rsid w:val="00FE1166"/>
    <w:rsid w:val="00FE1FBB"/>
    <w:rsid w:val="00FE2947"/>
    <w:rsid w:val="00FE2A71"/>
    <w:rsid w:val="00FE2C13"/>
    <w:rsid w:val="00FE332C"/>
    <w:rsid w:val="00FE3596"/>
    <w:rsid w:val="00FE38CE"/>
    <w:rsid w:val="00FE3ACA"/>
    <w:rsid w:val="00FE3E93"/>
    <w:rsid w:val="00FE5907"/>
    <w:rsid w:val="00FE5B95"/>
    <w:rsid w:val="00FE6037"/>
    <w:rsid w:val="00FE6772"/>
    <w:rsid w:val="00FF05E2"/>
    <w:rsid w:val="00FF0773"/>
    <w:rsid w:val="00FF0C52"/>
    <w:rsid w:val="00FF0C87"/>
    <w:rsid w:val="00FF11E3"/>
    <w:rsid w:val="00FF1563"/>
    <w:rsid w:val="00FF1DBD"/>
    <w:rsid w:val="00FF222A"/>
    <w:rsid w:val="00FF27D9"/>
    <w:rsid w:val="00FF34CF"/>
    <w:rsid w:val="00FF385B"/>
    <w:rsid w:val="00FF48BD"/>
    <w:rsid w:val="00FF51A0"/>
    <w:rsid w:val="00FF6148"/>
    <w:rsid w:val="00FF6285"/>
    <w:rsid w:val="00FF652A"/>
    <w:rsid w:val="00FF6698"/>
    <w:rsid w:val="00FF6766"/>
    <w:rsid w:val="00FF69CA"/>
    <w:rsid w:val="00FF7A28"/>
    <w:rsid w:val="00FF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E8CDD"/>
  <w15:docId w15:val="{6714D898-35ED-477F-8D63-F408A6DD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CE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before="4000" w:after="9960" w:line="100" w:lineRule="atLeast"/>
      <w:ind w:left="360"/>
      <w:jc w:val="right"/>
      <w:outlineLvl w:val="0"/>
    </w:pPr>
    <w:rPr>
      <w:rFonts w:ascii="Verdana" w:hAnsi="Verdana" w:cs="Arial"/>
      <w:b/>
      <w:bCs/>
      <w:color w:val="C41C16"/>
      <w:kern w:val="1"/>
      <w:sz w:val="40"/>
      <w:szCs w:val="32"/>
      <w:lang w:eastAsia="ar-SA"/>
    </w:rPr>
  </w:style>
  <w:style w:type="paragraph" w:styleId="2">
    <w:name w:val="heading 2"/>
    <w:basedOn w:val="a"/>
    <w:next w:val="Pro-Gramma"/>
    <w:link w:val="2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after="840" w:line="100" w:lineRule="atLeast"/>
      <w:ind w:left="36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  <w:lang w:eastAsia="ar-SA"/>
    </w:rPr>
  </w:style>
  <w:style w:type="paragraph" w:styleId="3">
    <w:name w:val="heading 3"/>
    <w:basedOn w:val="a"/>
    <w:next w:val="Pro-Gramma"/>
    <w:link w:val="30"/>
    <w:uiPriority w:val="9"/>
    <w:qFormat/>
    <w:rsid w:val="00385CEE"/>
    <w:pPr>
      <w:keepNext/>
      <w:widowControl/>
      <w:tabs>
        <w:tab w:val="num" w:pos="360"/>
      </w:tabs>
      <w:suppressAutoHyphens/>
      <w:autoSpaceDE/>
      <w:autoSpaceDN/>
      <w:adjustRightInd/>
      <w:spacing w:before="1200" w:after="600" w:line="100" w:lineRule="atLeast"/>
      <w:ind w:left="360"/>
      <w:outlineLvl w:val="2"/>
    </w:pPr>
    <w:rPr>
      <w:rFonts w:ascii="Verdan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385CEE"/>
    <w:pPr>
      <w:keepNext/>
      <w:widowControl/>
      <w:autoSpaceDE/>
      <w:autoSpaceDN/>
      <w:adjustRightInd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CEE"/>
    <w:rPr>
      <w:rFonts w:ascii="Verdana" w:eastAsiaTheme="minorEastAsia" w:hAnsi="Verdana" w:cs="Arial"/>
      <w:b/>
      <w:bCs/>
      <w:color w:val="C41C16"/>
      <w:kern w:val="1"/>
      <w:sz w:val="40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85CEE"/>
    <w:rPr>
      <w:rFonts w:ascii="Verdana" w:eastAsiaTheme="minorEastAsia" w:hAnsi="Verdana" w:cs="Arial"/>
      <w:b/>
      <w:bCs/>
      <w:iCs/>
      <w:color w:val="C41C16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85CEE"/>
    <w:rPr>
      <w:rFonts w:ascii="Verdana" w:eastAsiaTheme="minorEastAsia" w:hAnsi="Verdana" w:cs="Arial"/>
      <w:bCs/>
      <w:color w:val="C41C16"/>
      <w:sz w:val="24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385CEE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BoxList">
    <w:name w:val="Box List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1">
    <w:name w:val="Текст концевой сноски1"/>
    <w:basedOn w:val="a0"/>
    <w:uiPriority w:val="99"/>
    <w:rsid w:val="00385CEE"/>
    <w:rPr>
      <w:rFonts w:cs="Times New Roman"/>
    </w:rPr>
  </w:style>
  <w:style w:type="paragraph" w:styleId="a3">
    <w:name w:val="footnote text"/>
    <w:basedOn w:val="a"/>
    <w:link w:val="a4"/>
    <w:uiPriority w:val="99"/>
    <w:rsid w:val="00385CEE"/>
    <w:pPr>
      <w:spacing w:after="0" w:line="240" w:lineRule="auto"/>
    </w:pPr>
    <w:rPr>
      <w:rFonts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85CEE"/>
    <w:rPr>
      <w:rFonts w:ascii="Calibri" w:eastAsiaTheme="minorEastAsia" w:hAnsi="Calibri"/>
      <w:sz w:val="20"/>
      <w:szCs w:val="20"/>
      <w:lang w:eastAsia="ru-RU"/>
    </w:rPr>
  </w:style>
  <w:style w:type="paragraph" w:customStyle="1" w:styleId="NumberedHeading2">
    <w:name w:val="Numbered Heading 2"/>
    <w:basedOn w:val="21"/>
    <w:next w:val="a"/>
    <w:uiPriority w:val="99"/>
    <w:rsid w:val="00385CEE"/>
    <w:pPr>
      <w:keepNext w:val="0"/>
      <w:tabs>
        <w:tab w:val="left" w:pos="431"/>
      </w:tabs>
      <w:spacing w:after="0"/>
      <w:ind w:left="0" w:firstLine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12">
    <w:name w:val="Текст сноски1"/>
    <w:basedOn w:val="a0"/>
    <w:uiPriority w:val="99"/>
    <w:rsid w:val="00385CEE"/>
    <w:rPr>
      <w:rFonts w:cs="Times New Roman"/>
      <w:sz w:val="20"/>
      <w:szCs w:val="20"/>
    </w:rPr>
  </w:style>
  <w:style w:type="paragraph" w:customStyle="1" w:styleId="Pro-TabHead">
    <w:name w:val="Pro-Tab Head"/>
    <w:basedOn w:val="Pro-Tab"/>
    <w:uiPriority w:val="99"/>
    <w:rsid w:val="00385CEE"/>
    <w:pPr>
      <w:spacing w:before="0" w:after="0"/>
    </w:pPr>
    <w:rPr>
      <w:rFonts w:ascii="Calibri" w:hAnsi="Calibri" w:cstheme="minorBidi"/>
      <w:b/>
      <w:bCs/>
      <w:sz w:val="24"/>
      <w:szCs w:val="24"/>
    </w:rPr>
  </w:style>
  <w:style w:type="character" w:customStyle="1" w:styleId="2text">
    <w:name w:val="Заголовок 2 Знак_text"/>
    <w:uiPriority w:val="99"/>
    <w:rsid w:val="00385CEE"/>
    <w:rPr>
      <w:rFonts w:ascii="Verdana" w:hAnsi="Verdana"/>
      <w:b/>
      <w:color w:val="C41C16"/>
      <w:sz w:val="28"/>
    </w:rPr>
  </w:style>
  <w:style w:type="paragraph" w:customStyle="1" w:styleId="21">
    <w:name w:val="Заголовок 2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after="840" w:line="240" w:lineRule="auto"/>
      <w:ind w:left="1080" w:hanging="1080"/>
      <w:jc w:val="right"/>
    </w:pPr>
    <w:rPr>
      <w:rFonts w:ascii="Verdana" w:eastAsiaTheme="minorEastAsia" w:hAnsi="Verdana" w:cs="Verdana"/>
      <w:b/>
      <w:bCs/>
      <w:color w:val="C41C16"/>
      <w:sz w:val="28"/>
      <w:szCs w:val="28"/>
      <w:lang w:eastAsia="ru-RU"/>
    </w:rPr>
  </w:style>
  <w:style w:type="paragraph" w:styleId="a5">
    <w:name w:val="annotation text"/>
    <w:basedOn w:val="a"/>
    <w:link w:val="a6"/>
    <w:uiPriority w:val="99"/>
    <w:rsid w:val="00385CE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85CEE"/>
    <w:rPr>
      <w:rFonts w:ascii="Calibri" w:eastAsiaTheme="minorEastAsia" w:hAnsi="Calibri" w:cs="Calibri"/>
      <w:sz w:val="20"/>
      <w:szCs w:val="20"/>
      <w:lang w:eastAsia="ru-RU"/>
    </w:rPr>
  </w:style>
  <w:style w:type="character" w:customStyle="1" w:styleId="text">
    <w:name w:val="Тема примечания Знак_text"/>
    <w:uiPriority w:val="99"/>
    <w:rsid w:val="00385CEE"/>
    <w:rPr>
      <w:rFonts w:ascii="Times New Roman" w:hAnsi="Times New Roman"/>
      <w:b/>
    </w:rPr>
  </w:style>
  <w:style w:type="character" w:customStyle="1" w:styleId="text0">
    <w:name w:val="Подзаголовок Знак_text"/>
    <w:uiPriority w:val="99"/>
    <w:rsid w:val="00385CEE"/>
    <w:rPr>
      <w:rFonts w:ascii="Cambria" w:hAnsi="Cambria"/>
    </w:rPr>
  </w:style>
  <w:style w:type="paragraph" w:styleId="a7">
    <w:name w:val="Normal (Web)"/>
    <w:basedOn w:val="a"/>
    <w:uiPriority w:val="99"/>
    <w:rsid w:val="00385CEE"/>
    <w:pPr>
      <w:spacing w:before="280" w:after="280" w:line="240" w:lineRule="auto"/>
    </w:pPr>
    <w:rPr>
      <w:rFonts w:cstheme="minorBidi"/>
    </w:rPr>
  </w:style>
  <w:style w:type="character" w:customStyle="1" w:styleId="4text">
    <w:name w:val="Заголовок 4 Знак_text"/>
    <w:uiPriority w:val="99"/>
    <w:rsid w:val="00385CEE"/>
    <w:rPr>
      <w:rFonts w:ascii="Verdana" w:hAnsi="Verdana"/>
      <w:b/>
      <w:sz w:val="20"/>
    </w:rPr>
  </w:style>
  <w:style w:type="character" w:customStyle="1" w:styleId="text1">
    <w:name w:val="Текст сноски Знак_text"/>
    <w:uiPriority w:val="99"/>
    <w:rsid w:val="00385CEE"/>
    <w:rPr>
      <w:rFonts w:ascii="Times New Roman" w:hAnsi="Times New Roman"/>
      <w:sz w:val="20"/>
    </w:rPr>
  </w:style>
  <w:style w:type="paragraph" w:customStyle="1" w:styleId="Standard">
    <w:name w:val="Standard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pperCaseList">
    <w:name w:val="Upper Case List"/>
    <w:basedOn w:val="NumberedList"/>
    <w:uiPriority w:val="99"/>
    <w:rsid w:val="00385CEE"/>
  </w:style>
  <w:style w:type="character" w:customStyle="1" w:styleId="pagenumbertext">
    <w:name w:val="page number_text"/>
    <w:uiPriority w:val="99"/>
    <w:rsid w:val="00385CEE"/>
    <w:rPr>
      <w:rFonts w:ascii="Verdana" w:hAnsi="Verdana"/>
      <w:b/>
      <w:color w:val="C41C16"/>
      <w:sz w:val="16"/>
    </w:rPr>
  </w:style>
  <w:style w:type="paragraph" w:customStyle="1" w:styleId="TableContents">
    <w:name w:val="Table Contents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andList">
    <w:name w:val="Ha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TriangleList">
    <w:name w:val="Triangl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NumberedList">
    <w:name w:val="Number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385CEE"/>
    <w:pPr>
      <w:spacing w:after="0" w:line="240" w:lineRule="auto"/>
      <w:ind w:left="720"/>
    </w:pPr>
    <w:rPr>
      <w:rFonts w:cstheme="minorBidi"/>
    </w:rPr>
  </w:style>
  <w:style w:type="paragraph" w:customStyle="1" w:styleId="Pro-Gramma">
    <w:name w:val="Pro-Gramma"/>
    <w:link w:val="Pro-Gramma0"/>
    <w:qFormat/>
    <w:rsid w:val="00385CEE"/>
    <w:pPr>
      <w:widowControl w:val="0"/>
      <w:autoSpaceDE w:val="0"/>
      <w:autoSpaceDN w:val="0"/>
      <w:adjustRightInd w:val="0"/>
      <w:spacing w:before="120" w:line="288" w:lineRule="auto"/>
      <w:ind w:left="1133"/>
      <w:jc w:val="both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text2">
    <w:name w:val="Текст примечания Знак_text"/>
    <w:uiPriority w:val="99"/>
    <w:rsid w:val="00385CEE"/>
    <w:rPr>
      <w:sz w:val="20"/>
    </w:rPr>
  </w:style>
  <w:style w:type="character" w:customStyle="1" w:styleId="Pro-text">
    <w:name w:val="Pro-Ссылка_text"/>
    <w:uiPriority w:val="99"/>
    <w:rsid w:val="00385CEE"/>
    <w:rPr>
      <w:i/>
      <w:color w:val="808080"/>
    </w:rPr>
  </w:style>
  <w:style w:type="paragraph" w:customStyle="1" w:styleId="ChapterHeading">
    <w:name w:val="Chapter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paragraph" w:customStyle="1" w:styleId="Contents2">
    <w:name w:val="Contents 2"/>
    <w:basedOn w:val="a"/>
    <w:next w:val="a"/>
    <w:uiPriority w:val="99"/>
    <w:rsid w:val="00385CEE"/>
    <w:pPr>
      <w:spacing w:after="0" w:line="240" w:lineRule="auto"/>
      <w:ind w:left="1440" w:hanging="431"/>
    </w:pPr>
    <w:rPr>
      <w:rFonts w:cstheme="minorBidi"/>
    </w:rPr>
  </w:style>
  <w:style w:type="character" w:customStyle="1" w:styleId="3text">
    <w:name w:val="Заголовок 3 Знак_text"/>
    <w:uiPriority w:val="99"/>
    <w:rsid w:val="00385CEE"/>
    <w:rPr>
      <w:rFonts w:ascii="Verdana" w:hAnsi="Verdana"/>
      <w:color w:val="C41C16"/>
    </w:rPr>
  </w:style>
  <w:style w:type="paragraph" w:customStyle="1" w:styleId="Textbody">
    <w:name w:val="Text body"/>
    <w:uiPriority w:val="99"/>
    <w:rsid w:val="00385CE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Reference">
    <w:name w:val="Reference"/>
    <w:uiPriority w:val="99"/>
    <w:rsid w:val="00385CEE"/>
    <w:rPr>
      <w:sz w:val="20"/>
    </w:rPr>
  </w:style>
  <w:style w:type="paragraph" w:customStyle="1" w:styleId="NumberedHeading3">
    <w:name w:val="Numbered Heading 3"/>
    <w:basedOn w:val="31"/>
    <w:next w:val="a"/>
    <w:uiPriority w:val="99"/>
    <w:rsid w:val="00385CEE"/>
    <w:pPr>
      <w:keepNext w:val="0"/>
      <w:tabs>
        <w:tab w:val="clear" w:pos="0"/>
        <w:tab w:val="left" w:pos="431"/>
      </w:tabs>
      <w:spacing w:before="0" w:after="0"/>
    </w:pPr>
    <w:rPr>
      <w:rFonts w:ascii="Calibri" w:hAnsi="Calibri" w:cstheme="minorBidi"/>
      <w:color w:val="auto"/>
    </w:rPr>
  </w:style>
  <w:style w:type="paragraph" w:styleId="a9">
    <w:name w:val="Subtitle"/>
    <w:basedOn w:val="a"/>
    <w:next w:val="Textbody"/>
    <w:link w:val="aa"/>
    <w:uiPriority w:val="99"/>
    <w:qFormat/>
    <w:rsid w:val="00385CEE"/>
    <w:pPr>
      <w:spacing w:after="60" w:line="240" w:lineRule="auto"/>
      <w:jc w:val="center"/>
    </w:pPr>
    <w:rPr>
      <w:rFonts w:ascii="Cambria" w:hAnsi="Cambria" w:cs="Cambria"/>
      <w:i/>
      <w:iCs/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385CEE"/>
    <w:rPr>
      <w:rFonts w:ascii="Cambria" w:eastAsiaTheme="minorEastAsia" w:hAnsi="Cambria" w:cs="Cambria"/>
      <w:i/>
      <w:iCs/>
      <w:sz w:val="28"/>
      <w:szCs w:val="28"/>
      <w:lang w:eastAsia="ru-RU"/>
    </w:rPr>
  </w:style>
  <w:style w:type="paragraph" w:customStyle="1" w:styleId="Index">
    <w:name w:val="Index"/>
    <w:basedOn w:val="Standard"/>
    <w:uiPriority w:val="99"/>
    <w:rsid w:val="00385CEE"/>
    <w:rPr>
      <w:rFonts w:ascii="Arial" w:hAnsi="Arial" w:cs="Arial"/>
    </w:rPr>
  </w:style>
  <w:style w:type="paragraph" w:customStyle="1" w:styleId="StarList">
    <w:name w:val="Star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tents4">
    <w:name w:val="Contents 4"/>
    <w:basedOn w:val="a"/>
    <w:next w:val="a"/>
    <w:uiPriority w:val="99"/>
    <w:rsid w:val="00385CEE"/>
    <w:pPr>
      <w:spacing w:after="0" w:line="240" w:lineRule="auto"/>
      <w:ind w:left="2880" w:hanging="431"/>
    </w:pPr>
    <w:rPr>
      <w:rFonts w:cstheme="minorBidi"/>
    </w:rPr>
  </w:style>
  <w:style w:type="paragraph" w:customStyle="1" w:styleId="LowerCaseList">
    <w:name w:val="Lower Case List"/>
    <w:basedOn w:val="NumberedList"/>
    <w:uiPriority w:val="99"/>
    <w:rsid w:val="00385CEE"/>
  </w:style>
  <w:style w:type="paragraph" w:styleId="ab">
    <w:name w:val="Title"/>
    <w:basedOn w:val="a"/>
    <w:next w:val="Textbody"/>
    <w:link w:val="ac"/>
    <w:uiPriority w:val="99"/>
    <w:qFormat/>
    <w:rsid w:val="00385CEE"/>
    <w:pPr>
      <w:keepNext/>
      <w:spacing w:before="3000" w:after="5520" w:line="240" w:lineRule="auto"/>
      <w:ind w:left="1678"/>
      <w:jc w:val="right"/>
    </w:pPr>
    <w:rPr>
      <w:rFonts w:ascii="Verdana" w:hAnsi="Verdana" w:cs="Verdana"/>
      <w:b/>
      <w:bCs/>
      <w:sz w:val="40"/>
      <w:szCs w:val="40"/>
    </w:rPr>
  </w:style>
  <w:style w:type="character" w:customStyle="1" w:styleId="ac">
    <w:name w:val="Заголовок Знак"/>
    <w:basedOn w:val="a0"/>
    <w:link w:val="ab"/>
    <w:uiPriority w:val="99"/>
    <w:rsid w:val="00385CEE"/>
    <w:rPr>
      <w:rFonts w:ascii="Verdana" w:eastAsiaTheme="minorEastAsia" w:hAnsi="Verdana" w:cs="Verdana"/>
      <w:b/>
      <w:bCs/>
      <w:sz w:val="40"/>
      <w:szCs w:val="40"/>
      <w:lang w:eastAsia="ru-RU"/>
    </w:rPr>
  </w:style>
  <w:style w:type="paragraph" w:customStyle="1" w:styleId="ContentsHeader">
    <w:name w:val="Contents Header"/>
    <w:basedOn w:val="a"/>
    <w:next w:val="a"/>
    <w:uiPriority w:val="99"/>
    <w:rsid w:val="00385CEE"/>
    <w:pPr>
      <w:spacing w:before="240" w:after="120" w:line="240" w:lineRule="auto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13">
    <w:name w:val="Название объекта1"/>
    <w:basedOn w:val="Standard"/>
    <w:uiPriority w:val="99"/>
    <w:rsid w:val="00385CEE"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styleId="ad">
    <w:name w:val="Balloon Text"/>
    <w:basedOn w:val="a"/>
    <w:link w:val="ae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text3">
    <w:name w:val="Верхний колонтитул Знак_text"/>
    <w:uiPriority w:val="99"/>
    <w:rsid w:val="00385CEE"/>
    <w:rPr>
      <w:rFonts w:ascii="Times New Roman" w:hAnsi="Times New Roman"/>
    </w:rPr>
  </w:style>
  <w:style w:type="paragraph" w:customStyle="1" w:styleId="SectionHeading">
    <w:name w:val="Section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character" w:customStyle="1" w:styleId="text4">
    <w:name w:val="Текст выноски Знак_text"/>
    <w:uiPriority w:val="99"/>
    <w:rsid w:val="00385CEE"/>
    <w:rPr>
      <w:rFonts w:ascii="Tahoma" w:hAnsi="Tahoma"/>
      <w:sz w:val="16"/>
    </w:rPr>
  </w:style>
  <w:style w:type="paragraph" w:customStyle="1" w:styleId="Pro-TabName">
    <w:name w:val="Pro-Tab Name"/>
    <w:rsid w:val="00385CEE"/>
    <w:pPr>
      <w:keepNext/>
      <w:widowControl w:val="0"/>
      <w:autoSpaceDE w:val="0"/>
      <w:autoSpaceDN w:val="0"/>
      <w:adjustRightInd w:val="0"/>
      <w:spacing w:before="239" w:after="120" w:line="240" w:lineRule="auto"/>
    </w:pPr>
    <w:rPr>
      <w:rFonts w:ascii="Calibri" w:eastAsiaTheme="minorEastAsia" w:hAnsi="Calibri"/>
      <w:color w:val="C41C16"/>
      <w:sz w:val="24"/>
      <w:szCs w:val="24"/>
      <w:lang w:eastAsia="ru-RU"/>
    </w:rPr>
  </w:style>
  <w:style w:type="character" w:customStyle="1" w:styleId="text5">
    <w:name w:val="Основной текст Знак_text"/>
    <w:uiPriority w:val="99"/>
    <w:rsid w:val="00385CEE"/>
    <w:rPr>
      <w:rFonts w:ascii="Arial" w:hAnsi="Arial"/>
      <w:sz w:val="20"/>
    </w:rPr>
  </w:style>
  <w:style w:type="paragraph" w:customStyle="1" w:styleId="HeartList">
    <w:name w:val="Hear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Pro-Markatext">
    <w:name w:val="Pro-Marka_text"/>
    <w:uiPriority w:val="99"/>
    <w:rsid w:val="00385CEE"/>
    <w:rPr>
      <w:b/>
      <w:color w:val="C41C16"/>
    </w:rPr>
  </w:style>
  <w:style w:type="character" w:customStyle="1" w:styleId="annotationreferencetext">
    <w:name w:val="annotation reference_text"/>
    <w:uiPriority w:val="99"/>
    <w:rsid w:val="00385CEE"/>
    <w:rPr>
      <w:sz w:val="16"/>
    </w:rPr>
  </w:style>
  <w:style w:type="paragraph" w:customStyle="1" w:styleId="SquareList">
    <w:name w:val="Squar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14">
    <w:name w:val="Ниж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af1">
    <w:name w:val="Знак Знак Знак"/>
    <w:uiPriority w:val="99"/>
    <w:rsid w:val="00385CEE"/>
    <w:pPr>
      <w:widowControl w:val="0"/>
      <w:autoSpaceDE w:val="0"/>
      <w:autoSpaceDN w:val="0"/>
      <w:adjustRightInd w:val="0"/>
      <w:spacing w:after="159" w:line="101" w:lineRule="auto"/>
    </w:pPr>
    <w:rPr>
      <w:rFonts w:ascii="Verdana" w:eastAsiaTheme="minorEastAsia" w:hAnsi="Verdana" w:cs="Verdana"/>
      <w:sz w:val="20"/>
      <w:szCs w:val="20"/>
      <w:lang w:val="en-US" w:eastAsia="ru-RU"/>
    </w:rPr>
  </w:style>
  <w:style w:type="character" w:customStyle="1" w:styleId="footnotereferencetext">
    <w:name w:val="footnote reference_text"/>
    <w:uiPriority w:val="99"/>
    <w:rsid w:val="00385CEE"/>
    <w:rPr>
      <w:vertAlign w:val="superscript"/>
    </w:rPr>
  </w:style>
  <w:style w:type="paragraph" w:styleId="af2">
    <w:name w:val="No Spacing"/>
    <w:link w:val="af3"/>
    <w:uiPriority w:val="1"/>
    <w:qFormat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ru-RU"/>
    </w:rPr>
  </w:style>
  <w:style w:type="character" w:customStyle="1" w:styleId="text6">
    <w:name w:val="Название Знак_text"/>
    <w:uiPriority w:val="99"/>
    <w:rsid w:val="00385CEE"/>
    <w:rPr>
      <w:rFonts w:ascii="Verdana" w:hAnsi="Verdana"/>
      <w:b/>
      <w:sz w:val="40"/>
    </w:rPr>
  </w:style>
  <w:style w:type="paragraph" w:customStyle="1" w:styleId="Contents1">
    <w:name w:val="Contents 1"/>
    <w:uiPriority w:val="99"/>
    <w:rsid w:val="00385CEE"/>
    <w:pPr>
      <w:widowControl w:val="0"/>
      <w:tabs>
        <w:tab w:val="right" w:pos="9921"/>
      </w:tabs>
      <w:autoSpaceDE w:val="0"/>
      <w:autoSpaceDN w:val="0"/>
      <w:adjustRightInd w:val="0"/>
      <w:spacing w:before="360" w:after="360" w:line="240" w:lineRule="auto"/>
    </w:pPr>
    <w:rPr>
      <w:rFonts w:ascii="Verdana" w:eastAsiaTheme="minorEastAsia" w:hAnsi="Verdana" w:cs="Verdana"/>
      <w:sz w:val="24"/>
      <w:szCs w:val="24"/>
      <w:lang w:eastAsia="ru-RU"/>
    </w:rPr>
  </w:style>
  <w:style w:type="character" w:customStyle="1" w:styleId="Pro-Grammatext">
    <w:name w:val="Pro-Gramma Знак_text"/>
    <w:uiPriority w:val="99"/>
    <w:rsid w:val="00385CEE"/>
    <w:rPr>
      <w:rFonts w:ascii="Georgia" w:hAnsi="Georgia"/>
      <w:sz w:val="20"/>
    </w:rPr>
  </w:style>
  <w:style w:type="paragraph" w:customStyle="1" w:styleId="NumberedHeading1">
    <w:name w:val="Numbered Heading 1"/>
    <w:basedOn w:val="110"/>
    <w:next w:val="a"/>
    <w:uiPriority w:val="99"/>
    <w:rsid w:val="00385CEE"/>
    <w:pPr>
      <w:keepNext w:val="0"/>
      <w:tabs>
        <w:tab w:val="left" w:pos="431"/>
      </w:tabs>
      <w:spacing w:before="0" w:after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text7">
    <w:name w:val="Нижний колонтитул Знак_text"/>
    <w:uiPriority w:val="99"/>
    <w:rsid w:val="00385CEE"/>
    <w:rPr>
      <w:rFonts w:ascii="Times New Roman" w:hAnsi="Times New Roman"/>
    </w:rPr>
  </w:style>
  <w:style w:type="paragraph" w:customStyle="1" w:styleId="Pro-List1">
    <w:name w:val="Pro-List #1"/>
    <w:basedOn w:val="Pro-Gramma"/>
    <w:uiPriority w:val="99"/>
    <w:rsid w:val="00385CEE"/>
    <w:pPr>
      <w:tabs>
        <w:tab w:val="left" w:pos="1133"/>
      </w:tabs>
      <w:spacing w:before="180" w:line="240" w:lineRule="auto"/>
      <w:ind w:hanging="566"/>
      <w:jc w:val="left"/>
    </w:pPr>
    <w:rPr>
      <w:rFonts w:ascii="Calibri" w:hAnsi="Calibri" w:cstheme="minorBidi"/>
      <w:sz w:val="24"/>
      <w:szCs w:val="24"/>
    </w:rPr>
  </w:style>
  <w:style w:type="paragraph" w:customStyle="1" w:styleId="Pro-List2">
    <w:name w:val="Pro-List #2"/>
    <w:uiPriority w:val="99"/>
    <w:rsid w:val="00385CEE"/>
    <w:pPr>
      <w:widowControl w:val="0"/>
      <w:tabs>
        <w:tab w:val="left" w:pos="2039"/>
      </w:tabs>
      <w:autoSpaceDE w:val="0"/>
      <w:autoSpaceDN w:val="0"/>
      <w:adjustRightInd w:val="0"/>
      <w:spacing w:after="0" w:line="240" w:lineRule="auto"/>
      <w:ind w:left="2039" w:hanging="480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Pro-List3">
    <w:name w:val="Pro-List #3"/>
    <w:uiPriority w:val="99"/>
    <w:rsid w:val="00385CEE"/>
    <w:pPr>
      <w:widowControl w:val="0"/>
      <w:tabs>
        <w:tab w:val="left" w:pos="2640"/>
      </w:tabs>
      <w:autoSpaceDE w:val="0"/>
      <w:autoSpaceDN w:val="0"/>
      <w:adjustRightInd w:val="0"/>
      <w:spacing w:after="0" w:line="240" w:lineRule="auto"/>
      <w:ind w:left="2640" w:hanging="599"/>
    </w:pPr>
    <w:rPr>
      <w:rFonts w:ascii="Calibri" w:eastAsiaTheme="minorEastAsia" w:hAnsi="Calibri"/>
      <w:sz w:val="24"/>
      <w:szCs w:val="24"/>
      <w:lang w:val="en-US" w:eastAsia="ru-RU"/>
    </w:rPr>
  </w:style>
  <w:style w:type="paragraph" w:customStyle="1" w:styleId="DiamondList">
    <w:name w:val="Diamo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rmal">
    <w:name w:val="ConsPlusNormal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s3">
    <w:name w:val="Contents 3"/>
    <w:uiPriority w:val="99"/>
    <w:rsid w:val="00385CEE"/>
    <w:pPr>
      <w:widowControl w:val="0"/>
      <w:tabs>
        <w:tab w:val="right" w:pos="9911"/>
      </w:tabs>
      <w:autoSpaceDE w:val="0"/>
      <w:autoSpaceDN w:val="0"/>
      <w:adjustRightInd w:val="0"/>
      <w:spacing w:before="239" w:after="120" w:line="240" w:lineRule="auto"/>
      <w:ind w:left="1201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BulletSymbolstext">
    <w:name w:val="Bullet Symbols_text"/>
    <w:uiPriority w:val="99"/>
    <w:rsid w:val="00385CEE"/>
    <w:rPr>
      <w:rFonts w:ascii="OpenSymbol" w:hAnsi="OpenSymbol"/>
    </w:rPr>
  </w:style>
  <w:style w:type="character" w:customStyle="1" w:styleId="Reference1">
    <w:name w:val="Reference1"/>
    <w:uiPriority w:val="99"/>
    <w:rsid w:val="00385CEE"/>
    <w:rPr>
      <w:sz w:val="20"/>
    </w:rPr>
  </w:style>
  <w:style w:type="character" w:customStyle="1" w:styleId="1text">
    <w:name w:val="Заголовок 1 Знак_text"/>
    <w:uiPriority w:val="99"/>
    <w:rsid w:val="00385CEE"/>
    <w:rPr>
      <w:rFonts w:ascii="Verdana" w:hAnsi="Verdana"/>
      <w:b/>
      <w:color w:val="C41C16"/>
      <w:sz w:val="40"/>
    </w:rPr>
  </w:style>
  <w:style w:type="paragraph" w:customStyle="1" w:styleId="NPA-Comment">
    <w:name w:val="NPA-Comment"/>
    <w:basedOn w:val="Pro-Gramma"/>
    <w:uiPriority w:val="99"/>
    <w:rsid w:val="00385CEE"/>
    <w:pPr>
      <w:spacing w:before="60" w:after="60" w:line="240" w:lineRule="auto"/>
      <w:ind w:left="481"/>
      <w:jc w:val="left"/>
    </w:pPr>
    <w:rPr>
      <w:rFonts w:ascii="Calibri" w:hAnsi="Calibri" w:cstheme="minorBidi"/>
      <w:sz w:val="24"/>
      <w:szCs w:val="24"/>
    </w:rPr>
  </w:style>
  <w:style w:type="paragraph" w:customStyle="1" w:styleId="Pro-List-2">
    <w:name w:val="Pro-List -2"/>
    <w:uiPriority w:val="99"/>
    <w:rsid w:val="00385CEE"/>
    <w:pPr>
      <w:widowControl w:val="0"/>
      <w:autoSpaceDE w:val="0"/>
      <w:autoSpaceDN w:val="0"/>
      <w:adjustRightInd w:val="0"/>
      <w:spacing w:before="6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styleId="af4">
    <w:name w:val="Plain Text"/>
    <w:basedOn w:val="a"/>
    <w:link w:val="af5"/>
    <w:uiPriority w:val="99"/>
    <w:rsid w:val="00385CEE"/>
    <w:pPr>
      <w:spacing w:after="0" w:line="240" w:lineRule="auto"/>
    </w:pPr>
    <w:rPr>
      <w:rFonts w:ascii="Courier New" w:hAnsi="Courier New" w:cs="Courier New"/>
    </w:rPr>
  </w:style>
  <w:style w:type="character" w:customStyle="1" w:styleId="af5">
    <w:name w:val="Текст Знак"/>
    <w:basedOn w:val="a0"/>
    <w:link w:val="af4"/>
    <w:uiPriority w:val="99"/>
    <w:rsid w:val="00385CEE"/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BulletList">
    <w:name w:val="Bulle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Emphasistext">
    <w:name w:val="Emphasis_text"/>
    <w:uiPriority w:val="99"/>
    <w:rsid w:val="00385CEE"/>
    <w:rPr>
      <w:i/>
    </w:rPr>
  </w:style>
  <w:style w:type="paragraph" w:customStyle="1" w:styleId="ImpliesList">
    <w:name w:val="Implies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Cell">
    <w:name w:val="ConsPlusCell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ickList">
    <w:name w:val="Tick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Internetlinktext">
    <w:name w:val="Internet link_text"/>
    <w:uiPriority w:val="99"/>
    <w:rsid w:val="00385CEE"/>
  </w:style>
  <w:style w:type="paragraph" w:styleId="af6">
    <w:name w:val="List"/>
    <w:basedOn w:val="Textbody"/>
    <w:uiPriority w:val="99"/>
    <w:rsid w:val="00385CEE"/>
    <w:pPr>
      <w:spacing w:after="0"/>
    </w:pPr>
    <w:rPr>
      <w:sz w:val="24"/>
      <w:szCs w:val="24"/>
    </w:rPr>
  </w:style>
  <w:style w:type="paragraph" w:customStyle="1" w:styleId="Pro-Tab">
    <w:name w:val="Pro-Tab"/>
    <w:basedOn w:val="Pro-Gramma"/>
    <w:uiPriority w:val="99"/>
    <w:rsid w:val="00385CEE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UpperRomanList">
    <w:name w:val="Upper Roman List"/>
    <w:basedOn w:val="NumberedList"/>
    <w:uiPriority w:val="99"/>
    <w:rsid w:val="00385CEE"/>
  </w:style>
  <w:style w:type="paragraph" w:customStyle="1" w:styleId="15">
    <w:name w:val="Верх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TextNPAtext">
    <w:name w:val="Text NPA_text"/>
    <w:uiPriority w:val="99"/>
    <w:rsid w:val="00385CEE"/>
    <w:rPr>
      <w:rFonts w:ascii="Courier New" w:hAnsi="Courier New"/>
    </w:rPr>
  </w:style>
  <w:style w:type="paragraph" w:styleId="af7">
    <w:name w:val="annotation subject"/>
    <w:basedOn w:val="a5"/>
    <w:link w:val="af8"/>
    <w:uiPriority w:val="99"/>
    <w:rsid w:val="00385CEE"/>
    <w:pPr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8">
    <w:name w:val="Тема примечания Знак"/>
    <w:basedOn w:val="a6"/>
    <w:link w:val="af7"/>
    <w:uiPriority w:val="99"/>
    <w:rsid w:val="00385CEE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110">
    <w:name w:val="Заголовок 1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000" w:after="9959" w:line="240" w:lineRule="auto"/>
      <w:jc w:val="right"/>
    </w:pPr>
    <w:rPr>
      <w:rFonts w:ascii="Verdana" w:eastAsiaTheme="minorEastAsia" w:hAnsi="Verdana" w:cs="Verdana"/>
      <w:b/>
      <w:bCs/>
      <w:color w:val="C41C16"/>
      <w:sz w:val="40"/>
      <w:szCs w:val="40"/>
      <w:lang w:eastAsia="ru-RU"/>
    </w:rPr>
  </w:style>
  <w:style w:type="paragraph" w:customStyle="1" w:styleId="310">
    <w:name w:val="Основной текст 31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Theme="minorEastAsia" w:hAnsi="Calibri"/>
      <w:sz w:val="28"/>
      <w:szCs w:val="28"/>
      <w:lang w:eastAsia="ru-RU"/>
    </w:rPr>
  </w:style>
  <w:style w:type="paragraph" w:customStyle="1" w:styleId="31">
    <w:name w:val="Заголовок 31"/>
    <w:next w:val="Textbody"/>
    <w:uiPriority w:val="99"/>
    <w:rsid w:val="00385CEE"/>
    <w:pPr>
      <w:keepNext/>
      <w:widowControl w:val="0"/>
      <w:tabs>
        <w:tab w:val="left" w:pos="0"/>
      </w:tabs>
      <w:autoSpaceDE w:val="0"/>
      <w:autoSpaceDN w:val="0"/>
      <w:adjustRightInd w:val="0"/>
      <w:spacing w:before="1200" w:after="599" w:line="240" w:lineRule="auto"/>
    </w:pPr>
    <w:rPr>
      <w:rFonts w:ascii="Verdana" w:eastAsiaTheme="minorEastAsia" w:hAnsi="Verdana" w:cs="Verdana"/>
      <w:color w:val="C41C16"/>
      <w:sz w:val="24"/>
      <w:szCs w:val="24"/>
      <w:lang w:eastAsia="ru-RU"/>
    </w:rPr>
  </w:style>
  <w:style w:type="paragraph" w:customStyle="1" w:styleId="41">
    <w:name w:val="Заголовок 4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80" w:after="239" w:line="240" w:lineRule="auto"/>
    </w:pPr>
    <w:rPr>
      <w:rFonts w:ascii="Verdana" w:eastAsiaTheme="minorEastAsia" w:hAnsi="Verdana" w:cs="Verdana"/>
      <w:b/>
      <w:bCs/>
      <w:sz w:val="20"/>
      <w:szCs w:val="20"/>
      <w:lang w:eastAsia="ru-RU"/>
    </w:rPr>
  </w:style>
  <w:style w:type="paragraph" w:customStyle="1" w:styleId="51">
    <w:name w:val="Заголовок 5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20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DashedList">
    <w:name w:val="Dash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LowerRomanList">
    <w:name w:val="Lower Roman List"/>
    <w:basedOn w:val="a"/>
    <w:uiPriority w:val="99"/>
    <w:rsid w:val="00385CEE"/>
    <w:pPr>
      <w:spacing w:after="0" w:line="240" w:lineRule="auto"/>
      <w:ind w:left="720" w:hanging="431"/>
    </w:pPr>
    <w:rPr>
      <w:rFonts w:cstheme="minorBidi"/>
    </w:rPr>
  </w:style>
  <w:style w:type="character" w:customStyle="1" w:styleId="text8">
    <w:name w:val="Схема документа Знак_text"/>
    <w:uiPriority w:val="99"/>
    <w:rsid w:val="00385CEE"/>
    <w:rPr>
      <w:rFonts w:ascii="Tahoma" w:hAnsi="Tahoma"/>
      <w:sz w:val="16"/>
    </w:rPr>
  </w:style>
  <w:style w:type="character" w:customStyle="1" w:styleId="5text">
    <w:name w:val="Заголовок 5 Знак_text"/>
    <w:uiPriority w:val="99"/>
    <w:rsid w:val="00385CEE"/>
  </w:style>
  <w:style w:type="paragraph" w:styleId="af9">
    <w:name w:val="Block Text"/>
    <w:basedOn w:val="a"/>
    <w:uiPriority w:val="99"/>
    <w:rsid w:val="00385CEE"/>
    <w:pPr>
      <w:spacing w:after="120" w:line="240" w:lineRule="auto"/>
      <w:ind w:left="1440" w:right="1440"/>
    </w:pPr>
    <w:rPr>
      <w:rFonts w:cstheme="minorBidi"/>
    </w:rPr>
  </w:style>
  <w:style w:type="paragraph" w:customStyle="1" w:styleId="Bottom">
    <w:name w:val="Bottom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right="-18"/>
      <w:jc w:val="right"/>
    </w:pPr>
    <w:rPr>
      <w:rFonts w:ascii="Verdana" w:eastAsiaTheme="minorEastAsia" w:hAnsi="Verdana" w:cs="Verdana"/>
      <w:color w:val="C41C16"/>
      <w:sz w:val="16"/>
      <w:szCs w:val="16"/>
      <w:lang w:eastAsia="ru-RU"/>
    </w:rPr>
  </w:style>
  <w:style w:type="character" w:styleId="afa">
    <w:name w:val="Strong"/>
    <w:basedOn w:val="a0"/>
    <w:uiPriority w:val="22"/>
    <w:qFormat/>
    <w:rsid w:val="00385CEE"/>
    <w:rPr>
      <w:rFonts w:cs="Times New Roman"/>
      <w:b/>
      <w:bCs/>
    </w:rPr>
  </w:style>
  <w:style w:type="character" w:customStyle="1" w:styleId="TextNPA">
    <w:name w:val="Text NPA"/>
    <w:rsid w:val="00385CEE"/>
    <w:rPr>
      <w:rFonts w:ascii="Courier New" w:hAnsi="Courier New"/>
    </w:rPr>
  </w:style>
  <w:style w:type="character" w:customStyle="1" w:styleId="Pro-Gramma0">
    <w:name w:val="Pro-Gramma Знак"/>
    <w:link w:val="Pro-Gramma"/>
    <w:locked/>
    <w:rsid w:val="00385CEE"/>
    <w:rPr>
      <w:rFonts w:ascii="Georgia" w:eastAsiaTheme="minorEastAsia" w:hAnsi="Georgia" w:cs="Georgia"/>
      <w:sz w:val="20"/>
      <w:szCs w:val="20"/>
      <w:lang w:eastAsia="ru-RU"/>
    </w:rPr>
  </w:style>
  <w:style w:type="paragraph" w:customStyle="1" w:styleId="16">
    <w:name w:val="Стиль1"/>
    <w:basedOn w:val="a"/>
    <w:qFormat/>
    <w:rsid w:val="00385CEE"/>
    <w:pPr>
      <w:widowControl/>
      <w:shd w:val="clear" w:color="auto" w:fill="FFFFFF"/>
      <w:autoSpaceDE/>
      <w:autoSpaceDN/>
      <w:adjustRightInd/>
      <w:spacing w:after="0" w:line="240" w:lineRule="auto"/>
      <w:ind w:left="-540" w:right="29" w:firstLine="540"/>
      <w:jc w:val="both"/>
    </w:pPr>
    <w:rPr>
      <w:rFonts w:ascii="Times New Roman" w:hAnsi="Times New Roman" w:cs="Times New Roman"/>
      <w:color w:val="383838"/>
      <w:spacing w:val="2"/>
      <w:sz w:val="28"/>
      <w:szCs w:val="28"/>
    </w:rPr>
  </w:style>
  <w:style w:type="character" w:customStyle="1" w:styleId="WW8Num2z0">
    <w:name w:val="WW8Num2z0"/>
    <w:rsid w:val="00385CEE"/>
    <w:rPr>
      <w:rFonts w:ascii="Georgia" w:hAnsi="Georgia"/>
      <w:color w:val="000000"/>
    </w:rPr>
  </w:style>
  <w:style w:type="character" w:customStyle="1" w:styleId="WW8Num2z1">
    <w:name w:val="WW8Num2z1"/>
    <w:rsid w:val="00385CEE"/>
    <w:rPr>
      <w:rFonts w:ascii="Courier New" w:hAnsi="Courier New"/>
    </w:rPr>
  </w:style>
  <w:style w:type="character" w:customStyle="1" w:styleId="WW8Num2z2">
    <w:name w:val="WW8Num2z2"/>
    <w:rsid w:val="00385CEE"/>
    <w:rPr>
      <w:rFonts w:ascii="Wingdings" w:hAnsi="Wingdings"/>
      <w:color w:val="C41C16"/>
      <w:sz w:val="24"/>
    </w:rPr>
  </w:style>
  <w:style w:type="character" w:customStyle="1" w:styleId="WW8Num3z0">
    <w:name w:val="WW8Num3z0"/>
    <w:rsid w:val="00385CEE"/>
    <w:rPr>
      <w:rFonts w:ascii="StarSymbol" w:hAnsi="StarSymbol"/>
      <w:sz w:val="18"/>
    </w:rPr>
  </w:style>
  <w:style w:type="character" w:customStyle="1" w:styleId="WW8Num3z1">
    <w:name w:val="WW8Num3z1"/>
    <w:rsid w:val="00385CEE"/>
    <w:rPr>
      <w:rFonts w:ascii="Wingdings 2" w:hAnsi="Wingdings 2"/>
      <w:sz w:val="18"/>
    </w:rPr>
  </w:style>
  <w:style w:type="character" w:customStyle="1" w:styleId="WW8Num3z2">
    <w:name w:val="WW8Num3z2"/>
    <w:rsid w:val="00385CEE"/>
    <w:rPr>
      <w:rFonts w:ascii="StarSymbol" w:hAnsi="StarSymbol"/>
      <w:sz w:val="18"/>
    </w:rPr>
  </w:style>
  <w:style w:type="character" w:customStyle="1" w:styleId="Absatz-Standardschriftart">
    <w:name w:val="Absatz-Standardschriftart"/>
    <w:rsid w:val="00385CEE"/>
  </w:style>
  <w:style w:type="character" w:customStyle="1" w:styleId="WW-Absatz-Standardschriftart">
    <w:name w:val="WW-Absatz-Standardschriftart"/>
    <w:rsid w:val="00385CEE"/>
  </w:style>
  <w:style w:type="character" w:customStyle="1" w:styleId="WW8Num6z0">
    <w:name w:val="WW8Num6z0"/>
    <w:rsid w:val="00385CEE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385CEE"/>
  </w:style>
  <w:style w:type="character" w:customStyle="1" w:styleId="WW-Absatz-Standardschriftart11">
    <w:name w:val="WW-Absatz-Standardschriftart11"/>
    <w:rsid w:val="00385CEE"/>
  </w:style>
  <w:style w:type="character" w:customStyle="1" w:styleId="WW-Absatz-Standardschriftart111">
    <w:name w:val="WW-Absatz-Standardschriftart111"/>
    <w:rsid w:val="00385CEE"/>
  </w:style>
  <w:style w:type="character" w:customStyle="1" w:styleId="WW-Absatz-Standardschriftart1111">
    <w:name w:val="WW-Absatz-Standardschriftart1111"/>
    <w:rsid w:val="00385CEE"/>
  </w:style>
  <w:style w:type="character" w:customStyle="1" w:styleId="WW-Absatz-Standardschriftart11111">
    <w:name w:val="WW-Absatz-Standardschriftart11111"/>
    <w:rsid w:val="00385CEE"/>
  </w:style>
  <w:style w:type="character" w:customStyle="1" w:styleId="WW-Absatz-Standardschriftart111111">
    <w:name w:val="WW-Absatz-Standardschriftart111111"/>
    <w:rsid w:val="00385CEE"/>
  </w:style>
  <w:style w:type="character" w:customStyle="1" w:styleId="WW-Absatz-Standardschriftart1111111">
    <w:name w:val="WW-Absatz-Standardschriftart1111111"/>
    <w:rsid w:val="00385CEE"/>
  </w:style>
  <w:style w:type="character" w:customStyle="1" w:styleId="WW-Absatz-Standardschriftart11111111">
    <w:name w:val="WW-Absatz-Standardschriftart11111111"/>
    <w:rsid w:val="00385CEE"/>
  </w:style>
  <w:style w:type="character" w:customStyle="1" w:styleId="WW-Absatz-Standardschriftart111111111">
    <w:name w:val="WW-Absatz-Standardschriftart111111111"/>
    <w:rsid w:val="00385CEE"/>
  </w:style>
  <w:style w:type="character" w:customStyle="1" w:styleId="WW-Absatz-Standardschriftart1111111111">
    <w:name w:val="WW-Absatz-Standardschriftart1111111111"/>
    <w:rsid w:val="00385CEE"/>
  </w:style>
  <w:style w:type="character" w:customStyle="1" w:styleId="WW-Absatz-Standardschriftart11111111111">
    <w:name w:val="WW-Absatz-Standardschriftart11111111111"/>
    <w:rsid w:val="00385CEE"/>
  </w:style>
  <w:style w:type="character" w:customStyle="1" w:styleId="WW-Absatz-Standardschriftart111111111111">
    <w:name w:val="WW-Absatz-Standardschriftart111111111111"/>
    <w:rsid w:val="00385CEE"/>
  </w:style>
  <w:style w:type="character" w:customStyle="1" w:styleId="WW-Absatz-Standardschriftart1111111111111">
    <w:name w:val="WW-Absatz-Standardschriftart1111111111111"/>
    <w:rsid w:val="00385CEE"/>
  </w:style>
  <w:style w:type="character" w:customStyle="1" w:styleId="WW-Absatz-Standardschriftart11111111111111">
    <w:name w:val="WW-Absatz-Standardschriftart11111111111111"/>
    <w:rsid w:val="00385CEE"/>
  </w:style>
  <w:style w:type="character" w:customStyle="1" w:styleId="WW-Absatz-Standardschriftart111111111111111">
    <w:name w:val="WW-Absatz-Standardschriftart111111111111111"/>
    <w:rsid w:val="00385CEE"/>
  </w:style>
  <w:style w:type="character" w:customStyle="1" w:styleId="WW-Absatz-Standardschriftart1111111111111111">
    <w:name w:val="WW-Absatz-Standardschriftart1111111111111111"/>
    <w:rsid w:val="00385CEE"/>
  </w:style>
  <w:style w:type="character" w:customStyle="1" w:styleId="WW-Absatz-Standardschriftart11111111111111111">
    <w:name w:val="WW-Absatz-Standardschriftart11111111111111111"/>
    <w:rsid w:val="00385CEE"/>
  </w:style>
  <w:style w:type="character" w:customStyle="1" w:styleId="WW-Absatz-Standardschriftart111111111111111111">
    <w:name w:val="WW-Absatz-Standardschriftart111111111111111111"/>
    <w:rsid w:val="00385CEE"/>
  </w:style>
  <w:style w:type="character" w:customStyle="1" w:styleId="WW8Num8z0">
    <w:name w:val="WW8Num8z0"/>
    <w:rsid w:val="00385CEE"/>
    <w:rPr>
      <w:rFonts w:ascii="Symbol" w:hAnsi="Symbol"/>
    </w:rPr>
  </w:style>
  <w:style w:type="character" w:customStyle="1" w:styleId="WW8Num8z1">
    <w:name w:val="WW8Num8z1"/>
    <w:rsid w:val="00385CEE"/>
    <w:rPr>
      <w:rFonts w:ascii="Courier New" w:hAnsi="Courier New"/>
    </w:rPr>
  </w:style>
  <w:style w:type="character" w:customStyle="1" w:styleId="WW8Num8z2">
    <w:name w:val="WW8Num8z2"/>
    <w:rsid w:val="00385CEE"/>
    <w:rPr>
      <w:rFonts w:ascii="Wingdings" w:hAnsi="Wingdings"/>
    </w:rPr>
  </w:style>
  <w:style w:type="character" w:customStyle="1" w:styleId="42">
    <w:name w:val="Основной шрифт абзаца4"/>
    <w:rsid w:val="00385CEE"/>
  </w:style>
  <w:style w:type="character" w:customStyle="1" w:styleId="WW-Absatz-Standardschriftart1111111111111111111">
    <w:name w:val="WW-Absatz-Standardschriftart1111111111111111111"/>
    <w:rsid w:val="00385CEE"/>
  </w:style>
  <w:style w:type="character" w:customStyle="1" w:styleId="WW8Num4z0">
    <w:name w:val="WW8Num4z0"/>
    <w:rsid w:val="00385CEE"/>
    <w:rPr>
      <w:rFonts w:ascii="StarSymbol" w:hAnsi="StarSymbol"/>
      <w:sz w:val="18"/>
    </w:rPr>
  </w:style>
  <w:style w:type="character" w:customStyle="1" w:styleId="WW8Num4z1">
    <w:name w:val="WW8Num4z1"/>
    <w:rsid w:val="00385CEE"/>
    <w:rPr>
      <w:rFonts w:ascii="Wingdings 2" w:hAnsi="Wingdings 2"/>
      <w:sz w:val="18"/>
    </w:rPr>
  </w:style>
  <w:style w:type="character" w:customStyle="1" w:styleId="WW8Num7z0">
    <w:name w:val="WW8Num7z0"/>
    <w:rsid w:val="00385CEE"/>
    <w:rPr>
      <w:rFonts w:ascii="Symbol" w:hAnsi="Symbol"/>
      <w:sz w:val="18"/>
    </w:rPr>
  </w:style>
  <w:style w:type="character" w:customStyle="1" w:styleId="WW-Absatz-Standardschriftart11111111111111111111">
    <w:name w:val="WW-Absatz-Standardschriftart11111111111111111111"/>
    <w:rsid w:val="00385CEE"/>
  </w:style>
  <w:style w:type="character" w:customStyle="1" w:styleId="WW-Absatz-Standardschriftart111111111111111111111">
    <w:name w:val="WW-Absatz-Standardschriftart111111111111111111111"/>
    <w:rsid w:val="00385CEE"/>
  </w:style>
  <w:style w:type="character" w:customStyle="1" w:styleId="WW-Absatz-Standardschriftart1111111111111111111111">
    <w:name w:val="WW-Absatz-Standardschriftart1111111111111111111111"/>
    <w:rsid w:val="00385CEE"/>
  </w:style>
  <w:style w:type="character" w:customStyle="1" w:styleId="32">
    <w:name w:val="Основной шрифт абзаца3"/>
    <w:rsid w:val="00385CEE"/>
  </w:style>
  <w:style w:type="character" w:customStyle="1" w:styleId="WW-Absatz-Standardschriftart11111111111111111111111">
    <w:name w:val="WW-Absatz-Standardschriftart11111111111111111111111"/>
    <w:rsid w:val="00385CEE"/>
  </w:style>
  <w:style w:type="character" w:customStyle="1" w:styleId="WW-Absatz-Standardschriftart111111111111111111111111">
    <w:name w:val="WW-Absatz-Standardschriftart111111111111111111111111"/>
    <w:rsid w:val="00385CEE"/>
  </w:style>
  <w:style w:type="character" w:customStyle="1" w:styleId="WW-Absatz-Standardschriftart1111111111111111111111111">
    <w:name w:val="WW-Absatz-Standardschriftart1111111111111111111111111"/>
    <w:rsid w:val="00385CEE"/>
  </w:style>
  <w:style w:type="character" w:customStyle="1" w:styleId="17">
    <w:name w:val="Основной шрифт абзаца1"/>
    <w:rsid w:val="00385CEE"/>
  </w:style>
  <w:style w:type="character" w:styleId="afb">
    <w:name w:val="page number"/>
    <w:basedOn w:val="17"/>
    <w:uiPriority w:val="99"/>
    <w:rsid w:val="00385CEE"/>
    <w:rPr>
      <w:rFonts w:ascii="Verdana" w:hAnsi="Verdana" w:cs="Times New Roman"/>
      <w:b/>
      <w:color w:val="C41C16"/>
      <w:sz w:val="16"/>
    </w:rPr>
  </w:style>
  <w:style w:type="character" w:customStyle="1" w:styleId="afc">
    <w:name w:val="Символ нумерации"/>
    <w:rsid w:val="00385CEE"/>
  </w:style>
  <w:style w:type="character" w:customStyle="1" w:styleId="afd">
    <w:name w:val="Маркеры списка"/>
    <w:rsid w:val="00385CEE"/>
    <w:rPr>
      <w:rFonts w:ascii="StarSymbol" w:hAnsi="StarSymbol"/>
      <w:sz w:val="18"/>
    </w:rPr>
  </w:style>
  <w:style w:type="character" w:customStyle="1" w:styleId="WW8Num5z0">
    <w:name w:val="WW8Num5z0"/>
    <w:rsid w:val="00385CEE"/>
    <w:rPr>
      <w:rFonts w:ascii="StarSymbol" w:hAnsi="StarSymbol"/>
      <w:sz w:val="18"/>
    </w:rPr>
  </w:style>
  <w:style w:type="character" w:customStyle="1" w:styleId="WW-Absatz-Standardschriftart11111111111111111111111111">
    <w:name w:val="WW-Absatz-Standardschriftart11111111111111111111111111"/>
    <w:rsid w:val="00385CEE"/>
  </w:style>
  <w:style w:type="character" w:customStyle="1" w:styleId="WW-Absatz-Standardschriftart111111111111111111111111111">
    <w:name w:val="WW-Absatz-Standardschriftart111111111111111111111111111"/>
    <w:rsid w:val="00385CEE"/>
  </w:style>
  <w:style w:type="character" w:customStyle="1" w:styleId="WW-Absatz-Standardschriftart1111111111111111111111111111">
    <w:name w:val="WW-Absatz-Standardschriftart1111111111111111111111111111"/>
    <w:rsid w:val="00385CEE"/>
  </w:style>
  <w:style w:type="character" w:customStyle="1" w:styleId="WW-Absatz-Standardschriftart11111111111111111111111111111">
    <w:name w:val="WW-Absatz-Standardschriftart11111111111111111111111111111"/>
    <w:rsid w:val="00385CEE"/>
  </w:style>
  <w:style w:type="character" w:customStyle="1" w:styleId="WW-Absatz-Standardschriftart111111111111111111111111111111">
    <w:name w:val="WW-Absatz-Standardschriftart111111111111111111111111111111"/>
    <w:rsid w:val="00385CEE"/>
  </w:style>
  <w:style w:type="character" w:customStyle="1" w:styleId="WW-Absatz-Standardschriftart1111111111111111111111111111111">
    <w:name w:val="WW-Absatz-Standardschriftart1111111111111111111111111111111"/>
    <w:rsid w:val="00385CEE"/>
  </w:style>
  <w:style w:type="character" w:customStyle="1" w:styleId="WW-Absatz-Standardschriftart11111111111111111111111111111111">
    <w:name w:val="WW-Absatz-Standardschriftart11111111111111111111111111111111"/>
    <w:rsid w:val="00385CEE"/>
  </w:style>
  <w:style w:type="character" w:customStyle="1" w:styleId="WW-Absatz-Standardschriftart111111111111111111111111111111111">
    <w:name w:val="WW-Absatz-Standardschriftart111111111111111111111111111111111"/>
    <w:rsid w:val="00385CEE"/>
  </w:style>
  <w:style w:type="character" w:customStyle="1" w:styleId="WW-Absatz-Standardschriftart1111111111111111111111111111111111">
    <w:name w:val="WW-Absatz-Standardschriftart1111111111111111111111111111111111"/>
    <w:rsid w:val="00385CEE"/>
  </w:style>
  <w:style w:type="character" w:customStyle="1" w:styleId="WW8Num5z1">
    <w:name w:val="WW8Num5z1"/>
    <w:rsid w:val="00385CEE"/>
    <w:rPr>
      <w:rFonts w:ascii="Wingdings 2" w:hAnsi="Wingdings 2"/>
      <w:sz w:val="18"/>
    </w:rPr>
  </w:style>
  <w:style w:type="character" w:customStyle="1" w:styleId="22">
    <w:name w:val="Основной шрифт абзаца2"/>
    <w:rsid w:val="00385CEE"/>
  </w:style>
  <w:style w:type="character" w:customStyle="1" w:styleId="WW-Absatz-Standardschriftart11111111111111111111111111111111111">
    <w:name w:val="WW-Absatz-Standardschriftart11111111111111111111111111111111111"/>
    <w:rsid w:val="00385CEE"/>
  </w:style>
  <w:style w:type="character" w:customStyle="1" w:styleId="WW-Absatz-Standardschriftart111111111111111111111111111111111111">
    <w:name w:val="WW-Absatz-Standardschriftart111111111111111111111111111111111111"/>
    <w:rsid w:val="00385CEE"/>
  </w:style>
  <w:style w:type="character" w:customStyle="1" w:styleId="WW-Absatz-Standardschriftart1111111111111111111111111111111111111">
    <w:name w:val="WW-Absatz-Standardschriftart1111111111111111111111111111111111111"/>
    <w:rsid w:val="00385CEE"/>
  </w:style>
  <w:style w:type="character" w:customStyle="1" w:styleId="WW8Num1z0">
    <w:name w:val="WW8Num1z0"/>
    <w:rsid w:val="00385CEE"/>
    <w:rPr>
      <w:rFonts w:ascii="Wingdings" w:hAnsi="Wingdings"/>
      <w:color w:val="800000"/>
    </w:rPr>
  </w:style>
  <w:style w:type="character" w:customStyle="1" w:styleId="WW8Num1z1">
    <w:name w:val="WW8Num1z1"/>
    <w:rsid w:val="00385CEE"/>
    <w:rPr>
      <w:rFonts w:ascii="Courier New" w:hAnsi="Courier New"/>
    </w:rPr>
  </w:style>
  <w:style w:type="character" w:customStyle="1" w:styleId="WW8Num1z2">
    <w:name w:val="WW8Num1z2"/>
    <w:rsid w:val="00385CEE"/>
    <w:rPr>
      <w:rFonts w:ascii="Wingdings" w:hAnsi="Wingdings"/>
      <w:color w:val="C41C16"/>
      <w:sz w:val="24"/>
    </w:rPr>
  </w:style>
  <w:style w:type="character" w:customStyle="1" w:styleId="WW8Num1z3">
    <w:name w:val="WW8Num1z3"/>
    <w:rsid w:val="00385CEE"/>
    <w:rPr>
      <w:rFonts w:ascii="Symbol" w:hAnsi="Symbol"/>
    </w:rPr>
  </w:style>
  <w:style w:type="character" w:customStyle="1" w:styleId="WW8Num1z5">
    <w:name w:val="WW8Num1z5"/>
    <w:rsid w:val="00385CEE"/>
    <w:rPr>
      <w:rFonts w:ascii="Wingdings" w:hAnsi="Wingdings"/>
    </w:rPr>
  </w:style>
  <w:style w:type="character" w:customStyle="1" w:styleId="WW8Num2z5">
    <w:name w:val="WW8Num2z5"/>
    <w:rsid w:val="00385CEE"/>
    <w:rPr>
      <w:rFonts w:ascii="Wingdings" w:hAnsi="Wingdings"/>
    </w:rPr>
  </w:style>
  <w:style w:type="character" w:customStyle="1" w:styleId="WW8Num2z6">
    <w:name w:val="WW8Num2z6"/>
    <w:rsid w:val="00385CEE"/>
    <w:rPr>
      <w:rFonts w:ascii="Symbol" w:hAnsi="Symbol"/>
    </w:rPr>
  </w:style>
  <w:style w:type="character" w:customStyle="1" w:styleId="afe">
    <w:name w:val="Нижний колонтитул Знак"/>
    <w:basedOn w:val="17"/>
    <w:uiPriority w:val="99"/>
    <w:rsid w:val="00385CEE"/>
    <w:rPr>
      <w:rFonts w:cs="Times New Roman"/>
    </w:rPr>
  </w:style>
  <w:style w:type="character" w:customStyle="1" w:styleId="Pro-Marka">
    <w:name w:val="Pro-Marka"/>
    <w:basedOn w:val="17"/>
    <w:rsid w:val="00385CEE"/>
    <w:rPr>
      <w:rFonts w:cs="Times New Roman"/>
      <w:b/>
      <w:color w:val="C41C16"/>
    </w:rPr>
  </w:style>
  <w:style w:type="character" w:customStyle="1" w:styleId="Pro-">
    <w:name w:val="Pro-Ссылка"/>
    <w:basedOn w:val="17"/>
    <w:rsid w:val="00385CEE"/>
    <w:rPr>
      <w:rFonts w:cs="Times New Roman"/>
      <w:i/>
      <w:color w:val="808080"/>
      <w:u w:val="none"/>
    </w:rPr>
  </w:style>
  <w:style w:type="character" w:customStyle="1" w:styleId="aff">
    <w:name w:val="Верхний колонтитул Знак"/>
    <w:basedOn w:val="17"/>
    <w:rsid w:val="00385CEE"/>
    <w:rPr>
      <w:rFonts w:cs="Times New Roman"/>
    </w:rPr>
  </w:style>
  <w:style w:type="character" w:customStyle="1" w:styleId="18">
    <w:name w:val="Знак примечания1"/>
    <w:basedOn w:val="17"/>
    <w:rsid w:val="00385CEE"/>
    <w:rPr>
      <w:rFonts w:cs="Times New Roman"/>
      <w:sz w:val="16"/>
      <w:szCs w:val="16"/>
    </w:rPr>
  </w:style>
  <w:style w:type="paragraph" w:customStyle="1" w:styleId="19">
    <w:name w:val="Заголовок1"/>
    <w:basedOn w:val="a"/>
    <w:next w:val="aff0"/>
    <w:rsid w:val="00385CEE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f0">
    <w:name w:val="Body Text"/>
    <w:basedOn w:val="a"/>
    <w:link w:val="aff1"/>
    <w:uiPriority w:val="99"/>
    <w:rsid w:val="00385CEE"/>
    <w:pPr>
      <w:widowControl/>
      <w:suppressAutoHyphens/>
      <w:autoSpaceDE/>
      <w:autoSpaceDN/>
      <w:adjustRightInd/>
      <w:spacing w:after="120"/>
    </w:pPr>
    <w:rPr>
      <w:lang w:eastAsia="ar-SA"/>
    </w:rPr>
  </w:style>
  <w:style w:type="character" w:customStyle="1" w:styleId="aff1">
    <w:name w:val="Основной текст Знак"/>
    <w:basedOn w:val="a0"/>
    <w:link w:val="aff0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43">
    <w:name w:val="Название4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44">
    <w:name w:val="Указатель4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33">
    <w:name w:val="Название3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34">
    <w:name w:val="Указатель3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23">
    <w:name w:val="Название2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4">
    <w:name w:val="Указатель2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styleId="aff2">
    <w:name w:val="header"/>
    <w:basedOn w:val="a"/>
    <w:link w:val="1a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a">
    <w:name w:val="Верхний колонтитул Знак1"/>
    <w:basedOn w:val="a0"/>
    <w:link w:val="aff2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styleId="aff3">
    <w:name w:val="footer"/>
    <w:basedOn w:val="a"/>
    <w:link w:val="1b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b">
    <w:name w:val="Нижний колонтитул Знак1"/>
    <w:basedOn w:val="a0"/>
    <w:link w:val="aff3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aff4">
    <w:name w:val="Содержимое таблицы"/>
    <w:basedOn w:val="a"/>
    <w:rsid w:val="00385CEE"/>
    <w:pPr>
      <w:widowControl/>
      <w:suppressLineNumbers/>
      <w:suppressAutoHyphens/>
      <w:autoSpaceDE/>
      <w:autoSpaceDN/>
      <w:adjustRightInd/>
    </w:pPr>
    <w:rPr>
      <w:lang w:eastAsia="ar-SA"/>
    </w:rPr>
  </w:style>
  <w:style w:type="paragraph" w:customStyle="1" w:styleId="aff5">
    <w:name w:val="Заголовок таблицы"/>
    <w:basedOn w:val="aff4"/>
    <w:rsid w:val="00385CEE"/>
    <w:pPr>
      <w:jc w:val="center"/>
    </w:pPr>
    <w:rPr>
      <w:b/>
      <w:bCs/>
    </w:rPr>
  </w:style>
  <w:style w:type="paragraph" w:customStyle="1" w:styleId="1c">
    <w:name w:val="Название1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d">
    <w:name w:val="Указатель1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NPAText">
    <w:name w:val="NPA Text"/>
    <w:basedOn w:val="Pro-List1"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1134" w:hanging="295"/>
      <w:jc w:val="both"/>
    </w:pPr>
    <w:rPr>
      <w:rFonts w:ascii="Georgia" w:hAnsi="Georgia" w:cs="Times New Roman"/>
      <w:sz w:val="20"/>
      <w:lang w:eastAsia="ar-SA"/>
    </w:rPr>
  </w:style>
  <w:style w:type="paragraph" w:customStyle="1" w:styleId="Pro-List-1">
    <w:name w:val="Pro-List -1"/>
    <w:basedOn w:val="Pro-List1"/>
    <w:qFormat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0" w:firstLine="0"/>
      <w:jc w:val="both"/>
    </w:pPr>
    <w:rPr>
      <w:rFonts w:ascii="Georgia" w:hAnsi="Georgia" w:cs="Times New Roman"/>
      <w:sz w:val="20"/>
      <w:lang w:eastAsia="ar-SA"/>
    </w:rPr>
  </w:style>
  <w:style w:type="paragraph" w:customStyle="1" w:styleId="aff6">
    <w:name w:val="Мой стиль"/>
    <w:basedOn w:val="a"/>
    <w:rsid w:val="00385CEE"/>
    <w:pPr>
      <w:suppressAutoHyphens/>
      <w:autoSpaceDE/>
      <w:autoSpaceDN/>
      <w:adjustRightInd/>
      <w:spacing w:after="120" w:line="288" w:lineRule="auto"/>
      <w:ind w:left="1701" w:hanging="501"/>
      <w:jc w:val="both"/>
      <w:textAlignment w:val="baseline"/>
    </w:pPr>
    <w:rPr>
      <w:rFonts w:ascii="Georgia" w:hAnsi="Georgia" w:cs="Times New Roman"/>
      <w:szCs w:val="20"/>
      <w:lang w:eastAsia="ar-SA"/>
    </w:rPr>
  </w:style>
  <w:style w:type="paragraph" w:customStyle="1" w:styleId="1e">
    <w:name w:val="Схема документа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1f">
    <w:name w:val="Текст примечания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imes New Roman" w:hAnsi="Times New Roman" w:cs="Times New Roman"/>
      <w:sz w:val="20"/>
      <w:szCs w:val="20"/>
      <w:lang w:eastAsia="ar-SA"/>
    </w:rPr>
  </w:style>
  <w:style w:type="table" w:styleId="aff7">
    <w:name w:val="Table Grid"/>
    <w:basedOn w:val="a1"/>
    <w:uiPriority w:val="59"/>
    <w:rsid w:val="00385CE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3">
    <w:name w:val="Без интервала Знак"/>
    <w:basedOn w:val="a0"/>
    <w:link w:val="af2"/>
    <w:uiPriority w:val="1"/>
    <w:rsid w:val="00562170"/>
    <w:rPr>
      <w:rFonts w:ascii="Calibri" w:eastAsiaTheme="minorEastAsia" w:hAnsi="Calibri" w:cs="Calibri"/>
      <w:sz w:val="24"/>
      <w:szCs w:val="24"/>
      <w:lang w:eastAsia="ru-RU"/>
    </w:rPr>
  </w:style>
  <w:style w:type="paragraph" w:customStyle="1" w:styleId="aff8">
    <w:name w:val="Нормальный (таблица)"/>
    <w:basedOn w:val="a"/>
    <w:next w:val="a"/>
    <w:uiPriority w:val="99"/>
    <w:rsid w:val="00385D83"/>
    <w:pPr>
      <w:spacing w:after="0" w:line="240" w:lineRule="auto"/>
      <w:jc w:val="both"/>
    </w:pPr>
    <w:rPr>
      <w:rFonts w:ascii="Arial" w:eastAsia="Times New Roman" w:hAnsi="Arial" w:cs="Times New Roman"/>
    </w:rPr>
  </w:style>
  <w:style w:type="paragraph" w:customStyle="1" w:styleId="ConsPlusTitle">
    <w:name w:val="ConsPlusTitle"/>
    <w:rsid w:val="002605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f9">
    <w:name w:val="annotation reference"/>
    <w:basedOn w:val="a0"/>
    <w:uiPriority w:val="99"/>
    <w:semiHidden/>
    <w:unhideWhenUsed/>
    <w:rsid w:val="000A658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6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5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8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8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0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6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9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2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5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B1767-A109-41D7-96AD-80509ED26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MNikolaeva</dc:creator>
  <cp:lastModifiedBy>User</cp:lastModifiedBy>
  <cp:revision>19</cp:revision>
  <cp:lastPrinted>2020-10-26T07:17:00Z</cp:lastPrinted>
  <dcterms:created xsi:type="dcterms:W3CDTF">2020-10-26T06:07:00Z</dcterms:created>
  <dcterms:modified xsi:type="dcterms:W3CDTF">2023-11-02T07:20:00Z</dcterms:modified>
</cp:coreProperties>
</file>